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6B72" w14:textId="0BA69BB3" w:rsidR="00AB5206" w:rsidRPr="00370C4D" w:rsidRDefault="004C3B06">
      <w:pPr>
        <w:spacing w:before="50"/>
        <w:ind w:left="3306" w:right="2261"/>
        <w:jc w:val="center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z w:val="22"/>
          <w:szCs w:val="22"/>
        </w:rPr>
        <w:t>Nat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z w:val="22"/>
          <w:szCs w:val="22"/>
        </w:rPr>
        <w:t>al</w:t>
      </w:r>
      <w:r w:rsidRPr="00370C4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70C4D">
        <w:rPr>
          <w:rFonts w:asciiTheme="minorHAnsi" w:hAnsiTheme="minorHAnsi" w:cstheme="minorHAnsi"/>
          <w:b/>
          <w:sz w:val="22"/>
          <w:szCs w:val="22"/>
        </w:rPr>
        <w:t>te</w:t>
      </w:r>
      <w:r w:rsidRPr="00370C4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of</w:t>
      </w:r>
      <w:r w:rsidRPr="00370C4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y</w:t>
      </w:r>
      <w:r w:rsidRPr="00370C4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u</w:t>
      </w:r>
      <w:r w:rsidRPr="00370C4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v</w:t>
      </w:r>
      <w:r w:rsidRPr="00370C4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d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a</w:t>
      </w:r>
    </w:p>
    <w:p w14:paraId="4744CB8E" w14:textId="77777777" w:rsidR="00AB5206" w:rsidRPr="00370C4D" w:rsidRDefault="004C3B06">
      <w:pPr>
        <w:spacing w:before="15"/>
        <w:ind w:left="1419" w:right="241"/>
        <w:jc w:val="center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 xml:space="preserve">f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 xml:space="preserve">f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 xml:space="preserve">f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&amp;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2"/>
          <w:sz w:val="22"/>
          <w:szCs w:val="22"/>
        </w:rPr>
        <w:t>o</w:t>
      </w:r>
      <w:r w:rsidRPr="00370C4D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w w:val="102"/>
          <w:sz w:val="22"/>
          <w:szCs w:val="22"/>
        </w:rPr>
        <w:t>nd</w:t>
      </w:r>
      <w:r w:rsidRPr="00370C4D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370C4D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986D681" w14:textId="61E00550" w:rsidR="00AB5206" w:rsidRPr="00370C4D" w:rsidRDefault="004C3B06" w:rsidP="00370C4D">
      <w:pPr>
        <w:spacing w:before="8"/>
        <w:ind w:left="4328" w:right="2042" w:hanging="1051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sz w:val="22"/>
          <w:szCs w:val="22"/>
        </w:rPr>
        <w:t>dh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lac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Ro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 xml:space="preserve">d,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Ja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70C4D">
        <w:rPr>
          <w:rFonts w:asciiTheme="minorHAnsi" w:hAnsiTheme="minorHAnsi" w:cstheme="minorHAnsi"/>
          <w:sz w:val="22"/>
          <w:szCs w:val="22"/>
        </w:rPr>
        <w:t>ur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(R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aja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4E00294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35"/>
      </w:tblGrid>
      <w:tr w:rsidR="00AB5206" w:rsidRPr="00370C4D" w14:paraId="5203126D" w14:textId="77777777" w:rsidTr="00370C4D">
        <w:trPr>
          <w:trHeight w:hRule="exact" w:val="451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FE14C" w14:textId="77777777" w:rsidR="00AB5206" w:rsidRPr="00370C4D" w:rsidRDefault="004C3B06" w:rsidP="00370C4D">
            <w:pPr>
              <w:spacing w:before="75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eer</w:t>
            </w:r>
            <w:r w:rsidRPr="00370C4D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j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</w:t>
            </w:r>
          </w:p>
        </w:tc>
      </w:tr>
      <w:tr w:rsidR="00AB5206" w:rsidRPr="00370C4D" w14:paraId="5FE3752D" w14:textId="77777777" w:rsidTr="00370C4D">
        <w:trPr>
          <w:trHeight w:hRule="exact" w:val="362"/>
        </w:trPr>
        <w:tc>
          <w:tcPr>
            <w:tcW w:w="89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AE6B610" w14:textId="77777777" w:rsidR="00AB5206" w:rsidRPr="00370C4D" w:rsidRDefault="004C3B06">
            <w:pPr>
              <w:spacing w:before="73" w:line="242" w:lineRule="auto"/>
              <w:ind w:left="185" w:right="-5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rr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70C4D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acce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pp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370C4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r w:rsidRPr="00370C4D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 xml:space="preserve">e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370C4D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370C4D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x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370C4D">
              <w:rPr>
                <w:rFonts w:asciiTheme="minorHAnsi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x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kn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e.</w:t>
            </w:r>
            <w:r w:rsidRPr="00370C4D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r w:rsidRPr="00370C4D">
              <w:rPr>
                <w:rFonts w:asciiTheme="minorHAns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assi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ate</w:t>
            </w:r>
            <w:r w:rsidRPr="00370C4D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 xml:space="preserve">to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ts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a,</w:t>
            </w:r>
            <w:r w:rsidRPr="00370C4D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iet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op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le</w:t>
            </w:r>
          </w:p>
        </w:tc>
      </w:tr>
      <w:tr w:rsidR="00AB5206" w:rsidRPr="00370C4D" w14:paraId="607441A9" w14:textId="77777777" w:rsidTr="00370C4D">
        <w:trPr>
          <w:trHeight w:hRule="exact" w:val="268"/>
        </w:trPr>
        <w:tc>
          <w:tcPr>
            <w:tcW w:w="89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341338BC" w14:textId="77777777" w:rsidR="00AB5206" w:rsidRPr="00370C4D" w:rsidRDefault="00AB5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5206" w:rsidRPr="00370C4D" w14:paraId="354A1EE7" w14:textId="77777777" w:rsidTr="00370C4D">
        <w:trPr>
          <w:trHeight w:hRule="exact" w:val="547"/>
        </w:trPr>
        <w:tc>
          <w:tcPr>
            <w:tcW w:w="89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07E787" w14:textId="77777777" w:rsidR="00AB5206" w:rsidRPr="00370C4D" w:rsidRDefault="00AB5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5206" w:rsidRPr="00370C4D" w14:paraId="78558E0D" w14:textId="77777777" w:rsidTr="00370C4D">
        <w:trPr>
          <w:trHeight w:hRule="exact" w:val="451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05D3B" w14:textId="77777777" w:rsidR="00AB5206" w:rsidRPr="00370C4D" w:rsidRDefault="004C3B06" w:rsidP="00370C4D">
            <w:pPr>
              <w:spacing w:before="75"/>
              <w:ind w:right="129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My</w:t>
            </w:r>
            <w:r w:rsidRPr="00370C4D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Q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ic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(</w:t>
            </w:r>
            <w:r w:rsidRPr="00370C4D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)</w:t>
            </w:r>
          </w:p>
        </w:tc>
      </w:tr>
      <w:tr w:rsidR="00AB5206" w:rsidRPr="00370C4D" w14:paraId="5C0D4E42" w14:textId="77777777" w:rsidTr="00370C4D">
        <w:trPr>
          <w:trHeight w:hRule="exact" w:val="683"/>
        </w:trPr>
        <w:tc>
          <w:tcPr>
            <w:tcW w:w="89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D114EEA" w14:textId="77777777" w:rsidR="00AB5206" w:rsidRPr="00370C4D" w:rsidRDefault="004C3B06">
            <w:pPr>
              <w:spacing w:line="487" w:lineRule="auto"/>
              <w:ind w:left="38" w:right="3233" w:hanging="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Cs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bCs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3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ic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(</w:t>
            </w:r>
            <w:r w:rsidRPr="00370C4D">
              <w:rPr>
                <w:rFonts w:asciiTheme="minorHAnsi" w:hAnsiTheme="minorHAnsi" w:cstheme="minorHAnsi"/>
                <w:bCs/>
                <w:spacing w:val="3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.D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Pr="00370C4D">
              <w:rPr>
                <w:rFonts w:asciiTheme="minorHAnsi" w:hAnsiTheme="minorHAnsi" w:cstheme="minorHAnsi"/>
                <w:bCs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in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ri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1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&amp;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2"/>
                <w:w w:val="10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bCs/>
                <w:spacing w:val="1"/>
                <w:w w:val="101"/>
                <w:sz w:val="22"/>
                <w:szCs w:val="22"/>
              </w:rPr>
              <w:t>og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 xml:space="preserve">a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hel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bCs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ic</w:t>
            </w:r>
            <w:r w:rsidRPr="00370C4D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3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nd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ery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(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.A</w:t>
            </w:r>
            <w:r w:rsidRPr="00370C4D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 xml:space="preserve">) 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ipl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pacing w:val="-7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ri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Cs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Ed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(DN</w:t>
            </w:r>
            <w:r w:rsidRPr="00370C4D">
              <w:rPr>
                <w:rFonts w:asciiTheme="minorHAnsi" w:hAnsiTheme="minorHAnsi" w:cstheme="minorHAnsi"/>
                <w:bCs/>
                <w:spacing w:val="-2"/>
                <w:w w:val="10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 xml:space="preserve">E) 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ipl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pacing w:val="-7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ur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bCs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&amp;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in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1"/>
                <w:w w:val="101"/>
                <w:sz w:val="22"/>
                <w:szCs w:val="22"/>
              </w:rPr>
              <w:t>(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N.D.</w:t>
            </w:r>
            <w:r w:rsidRPr="00370C4D">
              <w:rPr>
                <w:rFonts w:asciiTheme="minorHAnsi" w:hAnsiTheme="minorHAnsi" w:cstheme="minorHAnsi"/>
                <w:bCs/>
                <w:spacing w:val="2"/>
                <w:w w:val="10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.Y.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 xml:space="preserve">) 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ipl</w:t>
            </w:r>
            <w:r w:rsidRPr="00370C4D">
              <w:rPr>
                <w:rFonts w:asciiTheme="minorHAnsi" w:hAnsiTheme="minorHAnsi" w:cstheme="minorHAnsi"/>
                <w:bCs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pacing w:val="-7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Cs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2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Cs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Cs/>
                <w:spacing w:val="-5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er</w:t>
            </w:r>
            <w:r w:rsidRPr="00370C4D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Scie</w:t>
            </w:r>
            <w:r w:rsidRPr="00370C4D">
              <w:rPr>
                <w:rFonts w:asciiTheme="minorHAnsi" w:hAnsiTheme="minorHAnsi" w:cstheme="minorHAnsi"/>
                <w:bCs/>
                <w:spacing w:val="-3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Cs/>
                <w:sz w:val="22"/>
                <w:szCs w:val="22"/>
              </w:rPr>
              <w:t>ce</w:t>
            </w:r>
            <w:r w:rsidRPr="00370C4D">
              <w:rPr>
                <w:rFonts w:asciiTheme="minorHAnsi" w:hAnsiTheme="minorHAnsi" w:cstheme="minorHAnsi"/>
                <w:bCs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Cs/>
                <w:spacing w:val="-1"/>
                <w:w w:val="101"/>
                <w:sz w:val="22"/>
                <w:szCs w:val="22"/>
              </w:rPr>
              <w:t>(DC</w:t>
            </w:r>
            <w:r w:rsidRPr="00370C4D">
              <w:rPr>
                <w:rFonts w:asciiTheme="minorHAnsi" w:hAnsiTheme="minorHAnsi" w:cstheme="minorHAnsi"/>
                <w:bCs/>
                <w:w w:val="101"/>
                <w:sz w:val="22"/>
                <w:szCs w:val="22"/>
              </w:rPr>
              <w:t>S)</w:t>
            </w:r>
          </w:p>
        </w:tc>
      </w:tr>
      <w:tr w:rsidR="00AB5206" w:rsidRPr="00370C4D" w14:paraId="1F3FB6AF" w14:textId="77777777" w:rsidTr="00370C4D">
        <w:trPr>
          <w:trHeight w:hRule="exact" w:val="538"/>
        </w:trPr>
        <w:tc>
          <w:tcPr>
            <w:tcW w:w="89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05801F5C" w14:textId="77777777" w:rsidR="00AB5206" w:rsidRPr="00370C4D" w:rsidRDefault="00AB5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5206" w:rsidRPr="00370C4D" w14:paraId="1E5425E9" w14:textId="77777777" w:rsidTr="00370C4D">
        <w:trPr>
          <w:trHeight w:hRule="exact" w:val="538"/>
        </w:trPr>
        <w:tc>
          <w:tcPr>
            <w:tcW w:w="89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6A501C22" w14:textId="77777777" w:rsidR="00AB5206" w:rsidRPr="00370C4D" w:rsidRDefault="00AB5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5206" w:rsidRPr="00370C4D" w14:paraId="1A0E0916" w14:textId="77777777" w:rsidTr="00370C4D">
        <w:trPr>
          <w:trHeight w:hRule="exact" w:val="536"/>
        </w:trPr>
        <w:tc>
          <w:tcPr>
            <w:tcW w:w="89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1D3F2228" w14:textId="77777777" w:rsidR="00AB5206" w:rsidRPr="00370C4D" w:rsidRDefault="00AB5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5206" w:rsidRPr="00370C4D" w14:paraId="5C7D52B5" w14:textId="77777777" w:rsidTr="00370C4D">
        <w:trPr>
          <w:trHeight w:hRule="exact" w:val="256"/>
        </w:trPr>
        <w:tc>
          <w:tcPr>
            <w:tcW w:w="89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7F5F72" w14:textId="77777777" w:rsidR="00AB5206" w:rsidRPr="00370C4D" w:rsidRDefault="00AB52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5206" w:rsidRPr="00370C4D" w14:paraId="3B601AF1" w14:textId="77777777" w:rsidTr="00370C4D">
        <w:trPr>
          <w:trHeight w:hRule="exact" w:val="451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ACFBB" w14:textId="77777777" w:rsidR="00AB5206" w:rsidRPr="00370C4D" w:rsidRDefault="004C3B06" w:rsidP="00370C4D">
            <w:pPr>
              <w:spacing w:before="73"/>
              <w:ind w:right="396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spacing w:val="-5"/>
                <w:w w:val="101"/>
                <w:sz w:val="22"/>
                <w:szCs w:val="22"/>
              </w:rPr>
              <w:t>k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il</w:t>
            </w:r>
            <w:r w:rsidRPr="00370C4D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s</w:t>
            </w:r>
          </w:p>
        </w:tc>
      </w:tr>
    </w:tbl>
    <w:p w14:paraId="70F65981" w14:textId="77777777" w:rsidR="00AB5206" w:rsidRPr="00370C4D" w:rsidRDefault="00AB5206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5D48E6B" w14:textId="77777777" w:rsidR="00AB5206" w:rsidRPr="00370C4D" w:rsidRDefault="004C3B06">
      <w:pPr>
        <w:spacing w:before="25"/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z w:val="22"/>
          <w:szCs w:val="22"/>
        </w:rPr>
        <w:t>ic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ls</w:t>
      </w:r>
      <w:r w:rsidRPr="00370C4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k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ills:</w:t>
      </w:r>
    </w:p>
    <w:p w14:paraId="36686FB8" w14:textId="77777777" w:rsidR="00AB5206" w:rsidRPr="00370C4D" w:rsidRDefault="00AB5206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5F92BF4E" w14:textId="77777777" w:rsidR="00AB5206" w:rsidRPr="00370C4D" w:rsidRDefault="004C3B06">
      <w:pPr>
        <w:ind w:left="45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 xml:space="preserve">d 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in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70C4D">
        <w:rPr>
          <w:rFonts w:asciiTheme="minorHAnsi" w:hAnsiTheme="minorHAnsi" w:cstheme="minorHAnsi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70C4D">
        <w:rPr>
          <w:rFonts w:asciiTheme="minorHAnsi" w:hAnsiTheme="minorHAnsi" w:cstheme="minorHAnsi"/>
          <w:sz w:val="22"/>
          <w:szCs w:val="22"/>
        </w:rPr>
        <w:t>ia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370C4D">
        <w:rPr>
          <w:rFonts w:asciiTheme="minorHAnsi" w:hAnsiTheme="minorHAnsi" w:cstheme="minorHAnsi"/>
          <w:sz w:val="22"/>
          <w:szCs w:val="22"/>
        </w:rPr>
        <w:t>am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al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stit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z w:val="22"/>
          <w:szCs w:val="22"/>
        </w:rPr>
        <w:t>te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a,</w:t>
      </w:r>
      <w:r w:rsidRPr="00370C4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Jai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r</w:t>
      </w:r>
    </w:p>
    <w:p w14:paraId="1BC20EE5" w14:textId="77777777" w:rsidR="00AB5206" w:rsidRPr="00370C4D" w:rsidRDefault="004C3B06">
      <w:pPr>
        <w:spacing w:before="18"/>
        <w:ind w:left="45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45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ach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.A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EC22ED2" w14:textId="77777777" w:rsidR="00AB5206" w:rsidRPr="00370C4D" w:rsidRDefault="004C3B06">
      <w:pPr>
        <w:spacing w:before="21"/>
        <w:ind w:left="45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z w:val="22"/>
          <w:szCs w:val="22"/>
        </w:rPr>
        <w:t>lso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370C4D">
        <w:rPr>
          <w:rFonts w:asciiTheme="minorHAnsi" w:hAnsiTheme="minorHAnsi" w:cstheme="minorHAnsi"/>
          <w:sz w:val="22"/>
          <w:szCs w:val="22"/>
        </w:rPr>
        <w:t>ld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in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tal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ee.</w:t>
      </w:r>
    </w:p>
    <w:p w14:paraId="7A8B2100" w14:textId="77777777" w:rsidR="00AB5206" w:rsidRPr="00370C4D" w:rsidRDefault="004C3B06">
      <w:pPr>
        <w:spacing w:line="280" w:lineRule="exact"/>
        <w:ind w:left="45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position w:val="-1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position w:val="-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370C4D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5</w:t>
      </w:r>
      <w:r w:rsidRPr="00370C4D">
        <w:rPr>
          <w:rFonts w:asciiTheme="minorHAnsi" w:hAnsiTheme="minorHAnsi" w:cstheme="minorHAnsi"/>
          <w:spacing w:val="-2"/>
          <w:position w:val="-1"/>
          <w:sz w:val="22"/>
          <w:szCs w:val="22"/>
        </w:rPr>
        <w:t>4</w:t>
      </w:r>
      <w:r w:rsidRPr="00370C4D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70C4D">
        <w:rPr>
          <w:rFonts w:asciiTheme="minorHAnsi" w:hAnsiTheme="minorHAnsi" w:cstheme="minorHAnsi"/>
          <w:spacing w:val="26"/>
          <w:position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70C4D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370C4D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370C4D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position w:val="-1"/>
          <w:sz w:val="22"/>
          <w:szCs w:val="22"/>
        </w:rPr>
        <w:t>Ex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370C4D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370C4D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370C4D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370C4D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370C4D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position w:val="-1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w w:val="101"/>
          <w:position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d</w:t>
      </w:r>
      <w:r w:rsidRPr="00370C4D">
        <w:rPr>
          <w:rFonts w:asciiTheme="minorHAnsi" w:hAnsiTheme="minorHAnsi" w:cstheme="minorHAnsi"/>
          <w:w w:val="101"/>
          <w:position w:val="-1"/>
          <w:sz w:val="22"/>
          <w:szCs w:val="22"/>
        </w:rPr>
        <w:t>)</w:t>
      </w:r>
    </w:p>
    <w:p w14:paraId="467E00CC" w14:textId="77777777" w:rsidR="00AB5206" w:rsidRPr="00370C4D" w:rsidRDefault="00AB520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B27953" w14:textId="06F11CFB" w:rsidR="00AB5206" w:rsidRPr="00370C4D" w:rsidRDefault="004C3B06" w:rsidP="00370C4D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z w:val="22"/>
          <w:szCs w:val="22"/>
        </w:rPr>
        <w:t>In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k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ls:</w:t>
      </w:r>
    </w:p>
    <w:p w14:paraId="52E54163" w14:textId="77777777" w:rsidR="00AB5206" w:rsidRPr="00370C4D" w:rsidRDefault="004C3B06">
      <w:pPr>
        <w:tabs>
          <w:tab w:val="left" w:pos="1620"/>
        </w:tabs>
        <w:ind w:left="1621" w:right="317" w:hanging="350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>•</w:t>
      </w:r>
      <w:r w:rsidRPr="00370C4D">
        <w:rPr>
          <w:rFonts w:asciiTheme="minorHAnsi" w:hAnsiTheme="minorHAnsi" w:cstheme="minorHAnsi"/>
          <w:sz w:val="22"/>
          <w:szCs w:val="22"/>
        </w:rPr>
        <w:tab/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ed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ci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es</w:t>
      </w:r>
      <w:r w:rsidRPr="00370C4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ee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es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z w:val="22"/>
          <w:szCs w:val="22"/>
        </w:rPr>
        <w:t>lts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 xml:space="preserve">se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ici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es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po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sit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400A63CF" w14:textId="77777777" w:rsidR="00AB5206" w:rsidRPr="00370C4D" w:rsidRDefault="004C3B06">
      <w:pPr>
        <w:spacing w:before="21"/>
        <w:ind w:left="1270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te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cles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70C4D">
        <w:rPr>
          <w:rFonts w:asciiTheme="minorHAnsi" w:hAnsiTheme="minorHAnsi" w:cstheme="minorHAnsi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mo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9A3C4CD" w14:textId="77777777" w:rsidR="00AB5206" w:rsidRPr="00370C4D" w:rsidRDefault="004C3B06">
      <w:pPr>
        <w:spacing w:before="2"/>
        <w:ind w:left="1621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6"/>
          <w:w w:val="101"/>
          <w:sz w:val="22"/>
          <w:szCs w:val="22"/>
        </w:rPr>
        <w:t>g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azi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4AC1ED0D" w14:textId="77777777" w:rsidR="00AB5206" w:rsidRPr="00370C4D" w:rsidRDefault="00AB5206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CAFD9E0" w14:textId="77777777" w:rsidR="00AB5206" w:rsidRPr="00370C4D" w:rsidRDefault="004C3B06">
      <w:pPr>
        <w:spacing w:line="260" w:lineRule="exact"/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70C4D">
        <w:rPr>
          <w:rFonts w:asciiTheme="minorHAnsi" w:hAnsiTheme="minorHAnsi" w:cstheme="minorHAnsi"/>
          <w:b/>
          <w:sz w:val="22"/>
          <w:szCs w:val="22"/>
        </w:rPr>
        <w:t>u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er</w:t>
      </w:r>
      <w:r w:rsidRPr="00370C4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k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il</w:t>
      </w:r>
      <w:r w:rsidRPr="00370C4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s:</w:t>
      </w:r>
    </w:p>
    <w:p w14:paraId="51462B29" w14:textId="77777777" w:rsidR="00AB5206" w:rsidRPr="00370C4D" w:rsidRDefault="004C3B06">
      <w:pPr>
        <w:spacing w:before="20"/>
        <w:ind w:left="1242"/>
        <w:rPr>
          <w:rFonts w:asciiTheme="minorHAnsi" w:hAnsiTheme="minorHAnsi" w:cstheme="minorHAnsi"/>
          <w:sz w:val="22"/>
          <w:szCs w:val="22"/>
        </w:rPr>
        <w:sectPr w:rsidR="00AB5206" w:rsidRPr="00370C4D">
          <w:footerReference w:type="default" r:id="rId7"/>
          <w:pgSz w:w="11900" w:h="16840"/>
          <w:pgMar w:top="1440" w:right="1360" w:bottom="280" w:left="1300" w:header="0" w:footer="1394" w:gutter="0"/>
          <w:pgNumType w:start="1"/>
          <w:cols w:space="720"/>
        </w:sect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le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et,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 xml:space="preserve">S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er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z w:val="22"/>
          <w:szCs w:val="22"/>
        </w:rPr>
        <w:t>er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cs.</w:t>
      </w:r>
    </w:p>
    <w:p w14:paraId="0BF293FF" w14:textId="77777777" w:rsidR="00AB5206" w:rsidRPr="00370C4D" w:rsidRDefault="004C3B06">
      <w:pPr>
        <w:spacing w:before="56"/>
        <w:ind w:right="496"/>
        <w:jc w:val="right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sz w:val="22"/>
          <w:szCs w:val="22"/>
        </w:rPr>
        <w:lastRenderedPageBreak/>
        <w:pict w14:anchorId="021B0941">
          <v:group id="_x0000_s1028" style="position:absolute;left:0;text-align:left;margin-left:74.05pt;margin-top:71.05pt;width:446.75pt;height:22.7pt;z-index:-251657728;mso-position-horizontal-relative:page;mso-position-vertical-relative:page" coordorigin="1481,1421" coordsize="8935,454">
            <v:shape id="_x0000_s1029" style="position:absolute;left:1481;top:1421;width:8935;height:454" coordorigin="1481,1421" coordsize="8935,454" path="m1481,1874r8935,l10416,1421r-8935,l1481,1874xe" fillcolor="silver" stroked="f">
              <v:path arrowok="t"/>
            </v:shape>
            <w10:wrap anchorx="page" anchory="page"/>
          </v:group>
        </w:pict>
      </w:r>
      <w:r w:rsidRPr="00370C4D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de</w:t>
      </w:r>
      <w:r w:rsidRPr="00370C4D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742457C7" w14:textId="77777777" w:rsidR="00AB5206" w:rsidRPr="00370C4D" w:rsidRDefault="00AB5206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1486BB3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875FD" w14:textId="77777777" w:rsidR="00AB5206" w:rsidRPr="00370C4D" w:rsidRDefault="004C3B06">
      <w:pPr>
        <w:spacing w:before="22"/>
        <w:ind w:left="150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70C4D">
        <w:rPr>
          <w:rFonts w:asciiTheme="minorHAnsi" w:hAnsiTheme="minorHAnsi" w:cstheme="minorHAnsi"/>
          <w:sz w:val="22"/>
          <w:szCs w:val="22"/>
        </w:rPr>
        <w:t>cati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ali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s:</w:t>
      </w:r>
    </w:p>
    <w:p w14:paraId="56B33B15" w14:textId="77777777" w:rsidR="00AB5206" w:rsidRPr="00370C4D" w:rsidRDefault="00AB5206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4EE7C1B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1BEBBB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2F2932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4C28D9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7E3D3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BEB11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F5EE14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BB3555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F9BCF8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D34DAF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81961" w14:textId="77777777" w:rsidR="00AB5206" w:rsidRPr="00370C4D" w:rsidRDefault="004C3B06">
      <w:pPr>
        <w:spacing w:before="22"/>
        <w:ind w:right="682"/>
        <w:jc w:val="right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sz w:val="22"/>
          <w:szCs w:val="22"/>
        </w:rPr>
        <w:pict w14:anchorId="623EC14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74.05pt;margin-top:200.25pt;width:447.25pt;height:22.7pt;z-index:-251658752;mso-position-horizontal-relative:page" filled="f" stroked="f">
            <v:textbox inset="0,0,0,0">
              <w:txbxContent>
                <w:p w14:paraId="3FC6B95C" w14:textId="77777777" w:rsidR="00AB5206" w:rsidRDefault="004C3B06">
                  <w:pPr>
                    <w:spacing w:line="280" w:lineRule="exact"/>
                    <w:ind w:right="474"/>
                    <w:jc w:val="right"/>
                    <w:rPr>
                      <w:sz w:val="27"/>
                      <w:szCs w:val="27"/>
                    </w:rPr>
                  </w:pPr>
                  <w:r>
                    <w:rPr>
                      <w:b/>
                      <w:spacing w:val="-3"/>
                      <w:sz w:val="27"/>
                      <w:szCs w:val="27"/>
                    </w:rPr>
                    <w:t>D</w:t>
                  </w:r>
                  <w:r>
                    <w:rPr>
                      <w:b/>
                      <w:spacing w:val="3"/>
                      <w:sz w:val="27"/>
                      <w:szCs w:val="27"/>
                    </w:rPr>
                    <w:t>i</w:t>
                  </w:r>
                  <w:r>
                    <w:rPr>
                      <w:b/>
                      <w:spacing w:val="-3"/>
                      <w:sz w:val="27"/>
                      <w:szCs w:val="27"/>
                    </w:rPr>
                    <w:t>s</w:t>
                  </w:r>
                  <w:r>
                    <w:rPr>
                      <w:b/>
                      <w:spacing w:val="-1"/>
                      <w:sz w:val="27"/>
                      <w:szCs w:val="27"/>
                    </w:rPr>
                    <w:t>s</w:t>
                  </w:r>
                  <w:r>
                    <w:rPr>
                      <w:b/>
                      <w:spacing w:val="1"/>
                      <w:sz w:val="27"/>
                      <w:szCs w:val="27"/>
                    </w:rPr>
                    <w:t>e</w:t>
                  </w:r>
                  <w:r>
                    <w:rPr>
                      <w:b/>
                      <w:spacing w:val="-1"/>
                      <w:sz w:val="27"/>
                      <w:szCs w:val="27"/>
                    </w:rPr>
                    <w:t>r</w:t>
                  </w:r>
                  <w:r>
                    <w:rPr>
                      <w:b/>
                      <w:sz w:val="27"/>
                      <w:szCs w:val="27"/>
                    </w:rPr>
                    <w:t>t</w:t>
                  </w:r>
                  <w:r>
                    <w:rPr>
                      <w:b/>
                      <w:spacing w:val="3"/>
                      <w:sz w:val="27"/>
                      <w:szCs w:val="27"/>
                    </w:rPr>
                    <w:t>a</w:t>
                  </w:r>
                  <w:r>
                    <w:rPr>
                      <w:b/>
                      <w:sz w:val="27"/>
                      <w:szCs w:val="27"/>
                    </w:rPr>
                    <w:t>t</w:t>
                  </w:r>
                  <w:r>
                    <w:rPr>
                      <w:b/>
                      <w:spacing w:val="1"/>
                      <w:sz w:val="27"/>
                      <w:szCs w:val="27"/>
                    </w:rPr>
                    <w:t>i</w:t>
                  </w:r>
                  <w:r>
                    <w:rPr>
                      <w:b/>
                      <w:sz w:val="27"/>
                      <w:szCs w:val="27"/>
                    </w:rPr>
                    <w:t>on</w:t>
                  </w:r>
                  <w:r>
                    <w:rPr>
                      <w:b/>
                      <w:spacing w:val="18"/>
                      <w:sz w:val="27"/>
                      <w:szCs w:val="27"/>
                    </w:rPr>
                    <w:t xml:space="preserve"> </w:t>
                  </w:r>
                  <w:r>
                    <w:rPr>
                      <w:b/>
                      <w:w w:val="101"/>
                      <w:sz w:val="27"/>
                      <w:szCs w:val="27"/>
                    </w:rPr>
                    <w:t>T</w:t>
                  </w:r>
                  <w:r>
                    <w:rPr>
                      <w:b/>
                      <w:spacing w:val="1"/>
                      <w:w w:val="101"/>
                      <w:sz w:val="27"/>
                      <w:szCs w:val="27"/>
                    </w:rPr>
                    <w:t>i</w:t>
                  </w:r>
                  <w:r>
                    <w:rPr>
                      <w:b/>
                      <w:w w:val="101"/>
                      <w:sz w:val="27"/>
                      <w:szCs w:val="27"/>
                    </w:rPr>
                    <w:t>t</w:t>
                  </w:r>
                  <w:r>
                    <w:rPr>
                      <w:b/>
                      <w:spacing w:val="1"/>
                      <w:w w:val="101"/>
                      <w:sz w:val="27"/>
                      <w:szCs w:val="27"/>
                    </w:rPr>
                    <w:t>l</w:t>
                  </w:r>
                  <w:r>
                    <w:rPr>
                      <w:b/>
                      <w:w w:val="101"/>
                      <w:sz w:val="27"/>
                      <w:szCs w:val="27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370C4D">
        <w:rPr>
          <w:rFonts w:asciiTheme="minorHAnsi" w:hAnsiTheme="minorHAnsi" w:cstheme="minorHAnsi"/>
          <w:sz w:val="22"/>
          <w:szCs w:val="22"/>
        </w:rPr>
        <w:pict w14:anchorId="1C88AEC3">
          <v:shape id="_x0000_s1026" type="#_x0000_t202" style="position:absolute;left:0;text-align:left;margin-left:69.8pt;margin-top:122.8pt;width:452.25pt;height:204.8pt;z-index:-25165670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710"/>
                    <w:gridCol w:w="896"/>
                    <w:gridCol w:w="2906"/>
                    <w:gridCol w:w="3521"/>
                  </w:tblGrid>
                  <w:tr w:rsidR="00AB5206" w14:paraId="3F51E7DE" w14:textId="77777777">
                    <w:trPr>
                      <w:trHeight w:hRule="exact" w:val="286"/>
                    </w:trPr>
                    <w:tc>
                      <w:tcPr>
                        <w:tcW w:w="171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4" w:space="0" w:color="000000"/>
                        </w:tcBorders>
                      </w:tcPr>
                      <w:p w14:paraId="390DEE74" w14:textId="77777777" w:rsidR="00AB5206" w:rsidRDefault="00AB5206">
                        <w:pPr>
                          <w:spacing w:before="5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68199C7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w w:val="101"/>
                            <w:sz w:val="23"/>
                            <w:szCs w:val="23"/>
                          </w:rPr>
                          <w:t>Q</w:t>
                        </w:r>
                        <w:r>
                          <w:rPr>
                            <w:b/>
                            <w:i/>
                            <w:spacing w:val="-3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b/>
                            <w:i/>
                            <w:spacing w:val="1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2"/>
                            <w:w w:val="10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-1"/>
                            <w:w w:val="101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ic</w:t>
                        </w:r>
                        <w:r>
                          <w:rPr>
                            <w:b/>
                            <w:i/>
                            <w:spacing w:val="-2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2"/>
                            <w:w w:val="10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1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n</w:t>
                        </w:r>
                      </w:p>
                    </w:tc>
                    <w:tc>
                      <w:tcPr>
                        <w:tcW w:w="896" w:type="dxa"/>
                        <w:tcBorders>
                          <w:top w:val="single" w:sz="5" w:space="0" w:color="000000"/>
                          <w:left w:val="single" w:sz="4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4F545A1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i/>
                            <w:spacing w:val="1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3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b/>
                            <w:i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f</w:t>
                        </w:r>
                      </w:p>
                    </w:tc>
                    <w:tc>
                      <w:tcPr>
                        <w:tcW w:w="290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07CFF44" w14:textId="77777777" w:rsidR="00AB5206" w:rsidRDefault="00AB5206">
                        <w:pPr>
                          <w:spacing w:before="5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76599C02" w14:textId="77777777" w:rsidR="00AB5206" w:rsidRDefault="004C3B06">
                        <w:pPr>
                          <w:ind w:left="676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i/>
                            <w:spacing w:val="3"/>
                            <w:sz w:val="23"/>
                            <w:szCs w:val="23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-2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b/>
                            <w:i/>
                            <w:sz w:val="23"/>
                            <w:szCs w:val="23"/>
                          </w:rPr>
                          <w:t>rd</w:t>
                        </w:r>
                        <w:r>
                          <w:rPr>
                            <w:b/>
                            <w:i/>
                            <w:spacing w:val="7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3"/>
                            <w:szCs w:val="23"/>
                          </w:rPr>
                          <w:t>/</w:t>
                        </w:r>
                        <w:r>
                          <w:rPr>
                            <w:b/>
                            <w:i/>
                            <w:spacing w:val="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b/>
                            <w:i/>
                            <w:spacing w:val="-3"/>
                            <w:w w:val="10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iversi</w:t>
                        </w:r>
                        <w:r>
                          <w:rPr>
                            <w:b/>
                            <w:i/>
                            <w:spacing w:val="2"/>
                            <w:w w:val="10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y</w:t>
                        </w:r>
                      </w:p>
                    </w:tc>
                    <w:tc>
                      <w:tcPr>
                        <w:tcW w:w="35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66C2DD6E" w14:textId="77777777" w:rsidR="00AB5206" w:rsidRDefault="00AB5206">
                        <w:pPr>
                          <w:spacing w:before="5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5CB5A398" w14:textId="77777777" w:rsidR="00AB5206" w:rsidRDefault="004C3B06">
                        <w:pPr>
                          <w:ind w:left="1418" w:right="1192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Institute</w:t>
                        </w:r>
                      </w:p>
                    </w:tc>
                  </w:tr>
                  <w:tr w:rsidR="00AB5206" w14:paraId="6C472426" w14:textId="77777777">
                    <w:trPr>
                      <w:trHeight w:hRule="exact" w:val="261"/>
                    </w:trPr>
                    <w:tc>
                      <w:tcPr>
                        <w:tcW w:w="171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4" w:space="0" w:color="000000"/>
                        </w:tcBorders>
                      </w:tcPr>
                      <w:p w14:paraId="44390DD5" w14:textId="77777777" w:rsidR="00AB5206" w:rsidRDefault="00AB5206"/>
                    </w:tc>
                    <w:tc>
                      <w:tcPr>
                        <w:tcW w:w="896" w:type="dxa"/>
                        <w:tcBorders>
                          <w:top w:val="nil"/>
                          <w:left w:val="single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D48A94" w14:textId="77777777" w:rsidR="00AB5206" w:rsidRDefault="004C3B06">
                        <w:pPr>
                          <w:spacing w:line="240" w:lineRule="exact"/>
                          <w:ind w:left="100" w:right="-22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i/>
                            <w:spacing w:val="1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b/>
                            <w:i/>
                            <w:spacing w:val="-2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b/>
                            <w:i/>
                            <w:w w:val="101"/>
                            <w:sz w:val="23"/>
                            <w:szCs w:val="23"/>
                          </w:rPr>
                          <w:t>ssing</w:t>
                        </w:r>
                      </w:p>
                    </w:tc>
                    <w:tc>
                      <w:tcPr>
                        <w:tcW w:w="290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D546AE" w14:textId="77777777" w:rsidR="00AB5206" w:rsidRDefault="00AB5206"/>
                    </w:tc>
                    <w:tc>
                      <w:tcPr>
                        <w:tcW w:w="35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8053ECE" w14:textId="77777777" w:rsidR="00AB5206" w:rsidRDefault="00AB5206"/>
                    </w:tc>
                  </w:tr>
                  <w:tr w:rsidR="00AB5206" w14:paraId="67CE88D6" w14:textId="77777777">
                    <w:trPr>
                      <w:trHeight w:hRule="exact" w:val="685"/>
                    </w:trPr>
                    <w:tc>
                      <w:tcPr>
                        <w:tcW w:w="171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4" w:space="0" w:color="000000"/>
                        </w:tcBorders>
                      </w:tcPr>
                      <w:p w14:paraId="0042B24E" w14:textId="77777777" w:rsidR="00AB5206" w:rsidRDefault="00AB5206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19BF0E6A" w14:textId="77777777" w:rsidR="00AB5206" w:rsidRDefault="00AB5206">
                        <w:pPr>
                          <w:spacing w:line="200" w:lineRule="exact"/>
                        </w:pPr>
                      </w:p>
                      <w:p w14:paraId="5198B533" w14:textId="77777777" w:rsidR="00AB5206" w:rsidRDefault="004C3B06">
                        <w:pPr>
                          <w:ind w:left="588" w:right="546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4"/>
                            <w:w w:val="101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.</w:t>
                        </w:r>
                      </w:p>
                    </w:tc>
                    <w:tc>
                      <w:tcPr>
                        <w:tcW w:w="896" w:type="dxa"/>
                        <w:vMerge w:val="restart"/>
                        <w:tcBorders>
                          <w:top w:val="single" w:sz="5" w:space="0" w:color="000000"/>
                          <w:left w:val="single" w:sz="4" w:space="0" w:color="000000"/>
                          <w:right w:val="single" w:sz="5" w:space="0" w:color="000000"/>
                        </w:tcBorders>
                      </w:tcPr>
                      <w:p w14:paraId="6A6C52AD" w14:textId="77777777" w:rsidR="00AB5206" w:rsidRDefault="00AB5206">
                        <w:pPr>
                          <w:spacing w:before="3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58ACB181" w14:textId="77777777" w:rsidR="00AB5206" w:rsidRDefault="00AB5206">
                        <w:pPr>
                          <w:spacing w:line="200" w:lineRule="exact"/>
                        </w:pPr>
                      </w:p>
                      <w:p w14:paraId="742288F6" w14:textId="77777777" w:rsidR="00AB5206" w:rsidRDefault="00AB5206">
                        <w:pPr>
                          <w:spacing w:line="200" w:lineRule="exact"/>
                        </w:pPr>
                      </w:p>
                      <w:p w14:paraId="6BED432B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20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8</w:t>
                        </w:r>
                      </w:p>
                    </w:tc>
                    <w:tc>
                      <w:tcPr>
                        <w:tcW w:w="290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836C7EE" w14:textId="77777777" w:rsidR="00AB5206" w:rsidRDefault="00AB5206">
                        <w:pPr>
                          <w:spacing w:before="6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38A099F4" w14:textId="77777777" w:rsidR="00AB5206" w:rsidRDefault="00AB5206">
                        <w:pPr>
                          <w:spacing w:line="200" w:lineRule="exact"/>
                        </w:pPr>
                      </w:p>
                      <w:p w14:paraId="043EEABA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Rajast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an</w:t>
                        </w:r>
                        <w:r>
                          <w:rPr>
                            <w:spacing w:val="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6"/>
                            <w:w w:val="101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a</w:t>
                        </w:r>
                      </w:p>
                    </w:tc>
                    <w:tc>
                      <w:tcPr>
                        <w:tcW w:w="35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7CBFA72D" w14:textId="77777777" w:rsidR="00AB5206" w:rsidRDefault="004C3B06">
                        <w:pPr>
                          <w:spacing w:line="260" w:lineRule="exact"/>
                          <w:ind w:left="268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ati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on</w:t>
                        </w:r>
                        <w:r>
                          <w:rPr>
                            <w:sz w:val="23"/>
                            <w:szCs w:val="23"/>
                          </w:rPr>
                          <w:t>al</w:t>
                        </w:r>
                        <w:r>
                          <w:rPr>
                            <w:spacing w:val="8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sti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8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6"/>
                            <w:w w:val="101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a</w:t>
                        </w:r>
                      </w:p>
                      <w:p w14:paraId="5F7D5FBC" w14:textId="77777777" w:rsidR="00AB5206" w:rsidRDefault="004C3B06">
                        <w:pPr>
                          <w:spacing w:before="4" w:line="243" w:lineRule="auto"/>
                          <w:ind w:left="-25" w:right="102" w:firstLine="235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(A</w:t>
                        </w:r>
                        <w:r>
                          <w:rPr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5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mo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spacing w:val="1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3"/>
                            <w:szCs w:val="23"/>
                          </w:rPr>
                          <w:t>B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 xml:space="preserve">e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1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AYU</w:t>
                        </w:r>
                        <w:r>
                          <w:rPr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spacing w:val="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z w:val="23"/>
                            <w:szCs w:val="23"/>
                          </w:rPr>
                          <w:t>st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 xml:space="preserve">f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eal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pacing w:val="7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&amp;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ily </w:t>
                        </w:r>
                        <w:r>
                          <w:rPr>
                            <w:spacing w:val="-7"/>
                            <w:sz w:val="23"/>
                            <w:szCs w:val="23"/>
                          </w:rPr>
                          <w:t>W</w:t>
                        </w:r>
                        <w:r>
                          <w:rPr>
                            <w:sz w:val="23"/>
                            <w:szCs w:val="23"/>
                          </w:rPr>
                          <w:t>el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z w:val="23"/>
                            <w:szCs w:val="23"/>
                          </w:rPr>
                          <w:t>e,</w:t>
                        </w:r>
                        <w:r>
                          <w:rPr>
                            <w:spacing w:val="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G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z w:val="23"/>
                            <w:szCs w:val="23"/>
                          </w:rPr>
                          <w:t>t.</w:t>
                        </w:r>
                        <w:r>
                          <w:rPr>
                            <w:spacing w:val="7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 xml:space="preserve">f </w:t>
                        </w:r>
                        <w:r>
                          <w:rPr>
                            <w:spacing w:val="-3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nd</w:t>
                        </w:r>
                        <w:r>
                          <w:rPr>
                            <w:sz w:val="23"/>
                            <w:szCs w:val="23"/>
                          </w:rPr>
                          <w:t>ia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)</w:t>
                        </w:r>
                        <w:r>
                          <w:rPr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spacing w:val="8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J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r(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Ra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j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)</w:t>
                        </w:r>
                      </w:p>
                    </w:tc>
                  </w:tr>
                  <w:tr w:rsidR="00AB5206" w14:paraId="09BDFCAD" w14:textId="77777777">
                    <w:trPr>
                      <w:trHeight w:hRule="exact" w:val="666"/>
                    </w:trPr>
                    <w:tc>
                      <w:tcPr>
                        <w:tcW w:w="1710" w:type="dxa"/>
                        <w:tcBorders>
                          <w:top w:val="nil"/>
                          <w:left w:val="single" w:sz="5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96455E7" w14:textId="77777777" w:rsidR="00AB5206" w:rsidRDefault="004C3B06">
                        <w:pPr>
                          <w:spacing w:line="240" w:lineRule="exact"/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(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w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it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)</w:t>
                        </w:r>
                      </w:p>
                    </w:tc>
                    <w:tc>
                      <w:tcPr>
                        <w:tcW w:w="896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14:paraId="194068CB" w14:textId="77777777" w:rsidR="00AB5206" w:rsidRDefault="00AB5206"/>
                    </w:tc>
                    <w:tc>
                      <w:tcPr>
                        <w:tcW w:w="2906" w:type="dxa"/>
                        <w:tcBorders>
                          <w:top w:val="nil"/>
                          <w:left w:val="single" w:sz="5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14:paraId="5701008C" w14:textId="77777777" w:rsidR="00AB5206" w:rsidRDefault="004C3B06">
                        <w:pPr>
                          <w:spacing w:line="240" w:lineRule="exact"/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z w:val="23"/>
                            <w:szCs w:val="23"/>
                          </w:rPr>
                          <w:t>sit</w:t>
                        </w:r>
                        <w:r>
                          <w:rPr>
                            <w:spacing w:val="-6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spacing w:val="1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J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od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pu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r</w:t>
                        </w:r>
                      </w:p>
                    </w:tc>
                    <w:tc>
                      <w:tcPr>
                        <w:tcW w:w="3521" w:type="dxa"/>
                        <w:vMerge/>
                        <w:tcBorders>
                          <w:left w:val="single" w:sz="5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14:paraId="5C7EDBAA" w14:textId="77777777" w:rsidR="00AB5206" w:rsidRDefault="00AB5206"/>
                    </w:tc>
                  </w:tr>
                  <w:tr w:rsidR="00AB5206" w14:paraId="1645CBF1" w14:textId="77777777">
                    <w:trPr>
                      <w:trHeight w:hRule="exact" w:val="284"/>
                    </w:trPr>
                    <w:tc>
                      <w:tcPr>
                        <w:tcW w:w="1710" w:type="dxa"/>
                        <w:vMerge w:val="restart"/>
                        <w:tcBorders>
                          <w:top w:val="single" w:sz="4" w:space="0" w:color="000000"/>
                          <w:left w:val="single" w:sz="5" w:space="0" w:color="000000"/>
                          <w:right w:val="single" w:sz="4" w:space="0" w:color="000000"/>
                        </w:tcBorders>
                      </w:tcPr>
                      <w:p w14:paraId="58932C3F" w14:textId="77777777" w:rsidR="00AB5206" w:rsidRDefault="00AB5206">
                        <w:pPr>
                          <w:spacing w:before="1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21155DF5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w w:val="101"/>
                            <w:sz w:val="23"/>
                            <w:szCs w:val="23"/>
                          </w:rPr>
                          <w:t>B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.A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spacing w:val="-4"/>
                            <w:w w:val="101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.</w:t>
                        </w:r>
                      </w:p>
                    </w:tc>
                    <w:tc>
                      <w:tcPr>
                        <w:tcW w:w="89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5" w:space="0" w:color="000000"/>
                        </w:tcBorders>
                      </w:tcPr>
                      <w:p w14:paraId="4BC23727" w14:textId="77777777" w:rsidR="00AB5206" w:rsidRDefault="00AB5206">
                        <w:pPr>
                          <w:spacing w:before="1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4CAA104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20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4</w:t>
                        </w:r>
                      </w:p>
                    </w:tc>
                    <w:tc>
                      <w:tcPr>
                        <w:tcW w:w="2906" w:type="dxa"/>
                        <w:tcBorders>
                          <w:top w:val="single" w:sz="4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C900C18" w14:textId="77777777" w:rsidR="00AB5206" w:rsidRDefault="004C3B06">
                        <w:pPr>
                          <w:spacing w:line="260" w:lineRule="exact"/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Rajast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an</w:t>
                        </w:r>
                        <w:r>
                          <w:rPr>
                            <w:spacing w:val="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6"/>
                            <w:w w:val="101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,</w:t>
                        </w:r>
                      </w:p>
                    </w:tc>
                    <w:tc>
                      <w:tcPr>
                        <w:tcW w:w="3521" w:type="dxa"/>
                        <w:vMerge w:val="restart"/>
                        <w:tcBorders>
                          <w:top w:val="single" w:sz="4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5D2CAF16" w14:textId="77777777" w:rsidR="00AB5206" w:rsidRDefault="004C3B06">
                        <w:pPr>
                          <w:spacing w:line="260" w:lineRule="exact"/>
                          <w:ind w:left="695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M.M.M</w:t>
                        </w:r>
                        <w:r>
                          <w:rPr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spacing w:val="7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G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ov</w:t>
                        </w:r>
                        <w:r>
                          <w:rPr>
                            <w:sz w:val="23"/>
                            <w:szCs w:val="23"/>
                          </w:rPr>
                          <w:t>t.</w:t>
                        </w:r>
                        <w:r>
                          <w:rPr>
                            <w:spacing w:val="7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6"/>
                            <w:w w:val="101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a</w:t>
                        </w:r>
                      </w:p>
                    </w:tc>
                  </w:tr>
                  <w:tr w:rsidR="00AB5206" w14:paraId="03472358" w14:textId="77777777">
                    <w:trPr>
                      <w:trHeight w:hRule="exact" w:val="263"/>
                    </w:trPr>
                    <w:tc>
                      <w:tcPr>
                        <w:tcW w:w="171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4" w:space="0" w:color="000000"/>
                        </w:tcBorders>
                      </w:tcPr>
                      <w:p w14:paraId="0EAD9413" w14:textId="77777777" w:rsidR="00AB5206" w:rsidRDefault="00AB5206"/>
                    </w:tc>
                    <w:tc>
                      <w:tcPr>
                        <w:tcW w:w="896" w:type="dxa"/>
                        <w:vMerge/>
                        <w:tcBorders>
                          <w:left w:val="single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416673B" w14:textId="77777777" w:rsidR="00AB5206" w:rsidRDefault="00AB5206"/>
                    </w:tc>
                    <w:tc>
                      <w:tcPr>
                        <w:tcW w:w="290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832377" w14:textId="77777777" w:rsidR="00AB5206" w:rsidRDefault="004C3B06">
                        <w:pPr>
                          <w:spacing w:line="240" w:lineRule="exact"/>
                          <w:ind w:left="1238" w:right="1012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w w:val="101"/>
                            <w:sz w:val="23"/>
                            <w:szCs w:val="23"/>
                          </w:rPr>
                          <w:t>J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r</w:t>
                        </w:r>
                      </w:p>
                    </w:tc>
                    <w:tc>
                      <w:tcPr>
                        <w:tcW w:w="35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3F46EAF" w14:textId="77777777" w:rsidR="00AB5206" w:rsidRDefault="00AB5206"/>
                    </w:tc>
                  </w:tr>
                  <w:tr w:rsidR="00AB5206" w14:paraId="42B87225" w14:textId="77777777">
                    <w:trPr>
                      <w:trHeight w:hRule="exact" w:val="547"/>
                    </w:trPr>
                    <w:tc>
                      <w:tcPr>
                        <w:tcW w:w="17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4" w:space="0" w:color="000000"/>
                        </w:tcBorders>
                      </w:tcPr>
                      <w:p w14:paraId="5B238C82" w14:textId="77777777" w:rsidR="00AB5206" w:rsidRDefault="00AB5206">
                        <w:pPr>
                          <w:spacing w:before="9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DD23124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DNH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E</w:t>
                        </w:r>
                      </w:p>
                    </w:tc>
                    <w:tc>
                      <w:tcPr>
                        <w:tcW w:w="896" w:type="dxa"/>
                        <w:tcBorders>
                          <w:top w:val="single" w:sz="5" w:space="0" w:color="000000"/>
                          <w:left w:val="single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B421BA" w14:textId="77777777" w:rsidR="00AB5206" w:rsidRDefault="00AB5206">
                        <w:pPr>
                          <w:spacing w:before="1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07E828F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20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3</w:t>
                        </w:r>
                      </w:p>
                    </w:tc>
                    <w:tc>
                      <w:tcPr>
                        <w:tcW w:w="29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0638550" w14:textId="77777777" w:rsidR="00AB5206" w:rsidRDefault="004C3B06">
                        <w:pPr>
                          <w:spacing w:line="260" w:lineRule="exact"/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hm</w:t>
                        </w:r>
                        <w:r>
                          <w:rPr>
                            <w:sz w:val="23"/>
                            <w:szCs w:val="23"/>
                          </w:rPr>
                          <w:t>an</w:t>
                        </w:r>
                        <w:r>
                          <w:rPr>
                            <w:spacing w:val="1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z w:val="23"/>
                            <w:szCs w:val="23"/>
                          </w:rPr>
                          <w:t>ir</w:t>
                        </w:r>
                        <w:r>
                          <w:rPr>
                            <w:spacing w:val="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en</w:t>
                        </w:r>
                      </w:p>
                      <w:p w14:paraId="04FE0DFB" w14:textId="77777777" w:rsidR="00AB5206" w:rsidRDefault="004C3B06">
                        <w:pPr>
                          <w:spacing w:before="4"/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v</w:t>
                        </w:r>
                        <w:r>
                          <w:rPr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6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spacing w:val="9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K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ta</w:t>
                        </w:r>
                      </w:p>
                    </w:tc>
                    <w:tc>
                      <w:tcPr>
                        <w:tcW w:w="35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16B0757" w14:textId="77777777" w:rsidR="00AB5206" w:rsidRDefault="00AB5206">
                        <w:pPr>
                          <w:spacing w:before="1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2055C73" w14:textId="77777777" w:rsidR="00AB5206" w:rsidRDefault="004C3B06">
                        <w:pPr>
                          <w:ind w:left="7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(</w:t>
                        </w:r>
                        <w:r>
                          <w:rPr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rr</w:t>
                        </w:r>
                        <w:r>
                          <w:rPr>
                            <w:sz w:val="23"/>
                            <w:szCs w:val="23"/>
                          </w:rPr>
                          <w:t>es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nd</w:t>
                        </w:r>
                        <w:r>
                          <w:rPr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ce</w:t>
                        </w:r>
                        <w:r>
                          <w:rPr>
                            <w:spacing w:val="16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se)</w:t>
                        </w:r>
                      </w:p>
                    </w:tc>
                  </w:tr>
                  <w:tr w:rsidR="00AB5206" w14:paraId="33212831" w14:textId="77777777">
                    <w:trPr>
                      <w:trHeight w:hRule="exact" w:val="547"/>
                    </w:trPr>
                    <w:tc>
                      <w:tcPr>
                        <w:tcW w:w="17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4" w:space="0" w:color="000000"/>
                        </w:tcBorders>
                      </w:tcPr>
                      <w:p w14:paraId="38FFC6C7" w14:textId="77777777" w:rsidR="00AB5206" w:rsidRDefault="00AB5206">
                        <w:pPr>
                          <w:spacing w:before="9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47798D78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N.D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.D.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Y</w:t>
                        </w:r>
                      </w:p>
                    </w:tc>
                    <w:tc>
                      <w:tcPr>
                        <w:tcW w:w="896" w:type="dxa"/>
                        <w:tcBorders>
                          <w:top w:val="single" w:sz="5" w:space="0" w:color="000000"/>
                          <w:left w:val="single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D3511E2" w14:textId="77777777" w:rsidR="00AB5206" w:rsidRDefault="00AB5206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17FBC40D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20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7</w:t>
                        </w:r>
                      </w:p>
                    </w:tc>
                    <w:tc>
                      <w:tcPr>
                        <w:tcW w:w="29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09CDBFF" w14:textId="77777777" w:rsidR="00AB5206" w:rsidRDefault="004C3B06">
                        <w:pPr>
                          <w:spacing w:line="260" w:lineRule="exact"/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G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9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-3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al</w:t>
                        </w:r>
                        <w:r>
                          <w:rPr>
                            <w:spacing w:val="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y</w:t>
                        </w:r>
                      </w:p>
                      <w:p w14:paraId="0CB0A519" w14:textId="77777777" w:rsidR="00AB5206" w:rsidRDefault="004C3B06">
                        <w:pPr>
                          <w:spacing w:before="4"/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at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pacing w:val="-6"/>
                            <w:sz w:val="23"/>
                            <w:szCs w:val="23"/>
                          </w:rPr>
                          <w:t>y</w:t>
                        </w:r>
                        <w:r>
                          <w:rPr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spacing w:val="14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ew</w:t>
                        </w:r>
                        <w:r>
                          <w:rPr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el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i</w:t>
                        </w:r>
                      </w:p>
                    </w:tc>
                    <w:tc>
                      <w:tcPr>
                        <w:tcW w:w="35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FBA734A" w14:textId="77777777" w:rsidR="00AB5206" w:rsidRDefault="004C3B06">
                        <w:pPr>
                          <w:spacing w:line="260" w:lineRule="exact"/>
                          <w:ind w:left="484" w:right="261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-3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k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z w:val="23"/>
                            <w:szCs w:val="23"/>
                          </w:rPr>
                          <w:t>ti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k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9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k</w:t>
                        </w:r>
                        <w:r>
                          <w:rPr>
                            <w:sz w:val="23"/>
                            <w:szCs w:val="23"/>
                          </w:rPr>
                          <w:t>its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h</w:t>
                        </w:r>
                        <w:r>
                          <w:rPr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9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K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a,</w:t>
                        </w:r>
                      </w:p>
                      <w:p w14:paraId="5EE5DB76" w14:textId="77777777" w:rsidR="00AB5206" w:rsidRDefault="004C3B06">
                        <w:pPr>
                          <w:spacing w:before="4"/>
                          <w:ind w:left="1277" w:right="1050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w w:val="101"/>
                            <w:sz w:val="23"/>
                            <w:szCs w:val="23"/>
                          </w:rPr>
                          <w:t>Jai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(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Raj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)</w:t>
                        </w:r>
                      </w:p>
                    </w:tc>
                  </w:tr>
                  <w:tr w:rsidR="00AB5206" w14:paraId="35C518A5" w14:textId="77777777">
                    <w:trPr>
                      <w:trHeight w:hRule="exact" w:val="547"/>
                    </w:trPr>
                    <w:tc>
                      <w:tcPr>
                        <w:tcW w:w="171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A0FAFFA" w14:textId="77777777" w:rsidR="00AB5206" w:rsidRDefault="00AB5206">
                        <w:pPr>
                          <w:spacing w:before="9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66DECAEE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CS</w:t>
                        </w:r>
                      </w:p>
                    </w:tc>
                    <w:tc>
                      <w:tcPr>
                        <w:tcW w:w="896" w:type="dxa"/>
                        <w:tcBorders>
                          <w:top w:val="single" w:sz="5" w:space="0" w:color="000000"/>
                          <w:left w:val="single" w:sz="4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14:paraId="0C1C06BF" w14:textId="77777777" w:rsidR="00AB5206" w:rsidRDefault="00AB5206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A3B91A6" w14:textId="77777777" w:rsidR="00AB5206" w:rsidRDefault="004C3B06">
                        <w:pPr>
                          <w:ind w:left="100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20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2</w:t>
                        </w:r>
                      </w:p>
                    </w:tc>
                    <w:tc>
                      <w:tcPr>
                        <w:tcW w:w="290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14:paraId="4A4F52FD" w14:textId="77777777" w:rsidR="00AB5206" w:rsidRDefault="00AB5206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02F8AE6" w14:textId="77777777" w:rsidR="00AB5206" w:rsidRDefault="004C3B06">
                        <w:pPr>
                          <w:ind w:left="1545" w:right="1197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w w:val="101"/>
                            <w:sz w:val="23"/>
                            <w:szCs w:val="23"/>
                          </w:rPr>
                          <w:t>-</w:t>
                        </w:r>
                      </w:p>
                    </w:tc>
                    <w:tc>
                      <w:tcPr>
                        <w:tcW w:w="35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14:paraId="1AF09557" w14:textId="77777777" w:rsidR="00AB5206" w:rsidRDefault="004C3B06">
                        <w:pPr>
                          <w:spacing w:line="260" w:lineRule="exact"/>
                          <w:ind w:left="489" w:right="263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-3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-3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7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-2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st</w:t>
                        </w:r>
                        <w:r>
                          <w:rPr>
                            <w:spacing w:val="2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z w:val="23"/>
                            <w:szCs w:val="23"/>
                          </w:rPr>
                          <w:t>te</w:t>
                        </w:r>
                        <w:r>
                          <w:rPr>
                            <w:spacing w:val="8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C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o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m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r</w:t>
                        </w:r>
                      </w:p>
                      <w:p w14:paraId="1A9DE0C8" w14:textId="77777777" w:rsidR="00AB5206" w:rsidRDefault="004C3B06">
                        <w:pPr>
                          <w:spacing w:before="4"/>
                          <w:ind w:left="720" w:right="496"/>
                          <w:jc w:val="center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z w:val="23"/>
                            <w:szCs w:val="23"/>
                          </w:rPr>
                          <w:t>ai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spacing w:val="1"/>
                            <w:sz w:val="23"/>
                            <w:szCs w:val="23"/>
                          </w:rPr>
                          <w:t>n</w:t>
                        </w:r>
                        <w:r>
                          <w:rPr>
                            <w:spacing w:val="-6"/>
                            <w:sz w:val="23"/>
                            <w:szCs w:val="23"/>
                          </w:rPr>
                          <w:t>g</w:t>
                        </w:r>
                        <w:r>
                          <w:rPr>
                            <w:sz w:val="23"/>
                            <w:szCs w:val="23"/>
                          </w:rPr>
                          <w:t>,</w:t>
                        </w:r>
                        <w:r>
                          <w:rPr>
                            <w:spacing w:val="1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ai</w:t>
                        </w:r>
                        <w:r>
                          <w:rPr>
                            <w:spacing w:val="-2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spacing w:val="1"/>
                            <w:w w:val="101"/>
                            <w:sz w:val="23"/>
                            <w:szCs w:val="23"/>
                          </w:rPr>
                          <w:t>u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r(</w:t>
                        </w:r>
                        <w:r>
                          <w:rPr>
                            <w:spacing w:val="3"/>
                            <w:w w:val="10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spacing w:val="-3"/>
                            <w:w w:val="10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spacing w:val="2"/>
                            <w:w w:val="101"/>
                            <w:sz w:val="23"/>
                            <w:szCs w:val="23"/>
                          </w:rPr>
                          <w:t>j</w:t>
                        </w:r>
                        <w:r>
                          <w:rPr>
                            <w:spacing w:val="-1"/>
                            <w:w w:val="101"/>
                            <w:sz w:val="23"/>
                            <w:szCs w:val="23"/>
                          </w:rPr>
                          <w:t>.</w:t>
                        </w:r>
                        <w:r>
                          <w:rPr>
                            <w:w w:val="101"/>
                            <w:sz w:val="23"/>
                            <w:szCs w:val="23"/>
                          </w:rPr>
                          <w:t>)</w:t>
                        </w:r>
                      </w:p>
                    </w:tc>
                  </w:tr>
                </w:tbl>
                <w:p w14:paraId="654F506D" w14:textId="77777777" w:rsidR="00AB5206" w:rsidRDefault="00AB5206"/>
              </w:txbxContent>
            </v:textbox>
            <w10:wrap anchorx="page" anchory="page"/>
          </v:shape>
        </w:pic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lle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e,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ai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Raj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1CD259CF" w14:textId="77777777" w:rsidR="00AB5206" w:rsidRPr="00370C4D" w:rsidRDefault="00AB5206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CCC1D2F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887CC0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6A214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481F4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9A3952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95C3CD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854E1C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1282AE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C2673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CBF06E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45"/>
      </w:tblGrid>
      <w:tr w:rsidR="00AB5206" w:rsidRPr="00370C4D" w14:paraId="07E0A53C" w14:textId="77777777">
        <w:trPr>
          <w:trHeight w:hRule="exact" w:val="449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77D37FF4" w14:textId="77777777" w:rsidR="00AB5206" w:rsidRPr="00370C4D" w:rsidRDefault="004C3B06">
            <w:pPr>
              <w:spacing w:before="69"/>
              <w:ind w:right="11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se</w:t>
            </w:r>
            <w:r w:rsidRPr="00370C4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Pr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oj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ec</w:t>
            </w:r>
            <w:r w:rsidRPr="00370C4D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s</w:t>
            </w:r>
          </w:p>
        </w:tc>
      </w:tr>
      <w:tr w:rsidR="00AB5206" w:rsidRPr="00370C4D" w14:paraId="61F86747" w14:textId="77777777">
        <w:trPr>
          <w:trHeight w:hRule="exact" w:val="1094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</w:tcPr>
          <w:p w14:paraId="502FB05C" w14:textId="77777777" w:rsidR="00AB5206" w:rsidRPr="00370C4D" w:rsidRDefault="00AB5206">
            <w:pPr>
              <w:spacing w:before="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8D90CA" w14:textId="77777777" w:rsidR="00AB5206" w:rsidRPr="00370C4D" w:rsidRDefault="004C3B06">
            <w:pPr>
              <w:spacing w:line="243" w:lineRule="auto"/>
              <w:ind w:left="-79" w:right="-40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ese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sed</w:t>
            </w:r>
            <w:r w:rsidRPr="00370C4D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ject</w:t>
            </w:r>
            <w:r w:rsidRPr="00370C4D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tled</w:t>
            </w:r>
            <w:r w:rsidRPr="00370C4D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370C4D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“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nd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 xml:space="preserve">ject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e,</w:t>
            </w:r>
            <w:r w:rsidRPr="00370C4D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Rajast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</w:tr>
      <w:tr w:rsidR="00AB5206" w:rsidRPr="00370C4D" w14:paraId="1B601D38" w14:textId="77777777">
        <w:trPr>
          <w:trHeight w:hRule="exact" w:val="454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119EFD17" w14:textId="77777777" w:rsidR="00AB5206" w:rsidRPr="00370C4D" w:rsidRDefault="004C3B06">
            <w:pPr>
              <w:spacing w:before="69"/>
              <w:ind w:left="5957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sse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tat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M.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D</w:t>
            </w:r>
          </w:p>
        </w:tc>
      </w:tr>
      <w:tr w:rsidR="00AB5206" w:rsidRPr="00370C4D" w14:paraId="5579A470" w14:textId="77777777">
        <w:trPr>
          <w:trHeight w:hRule="exact" w:val="809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</w:tcPr>
          <w:p w14:paraId="514DBA38" w14:textId="77777777" w:rsidR="00AB5206" w:rsidRPr="00370C4D" w:rsidRDefault="00AB5206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EDDE1F" w14:textId="77777777" w:rsidR="00AB5206" w:rsidRPr="00370C4D" w:rsidRDefault="004C3B06">
            <w:pPr>
              <w:ind w:left="-79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“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C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om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K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ala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K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alp</w:t>
            </w:r>
            <w:r w:rsidRPr="00370C4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  <w:p w14:paraId="196F14B2" w14:textId="77777777" w:rsidR="00AB5206" w:rsidRPr="00370C4D" w:rsidRDefault="004C3B06">
            <w:pPr>
              <w:spacing w:before="4"/>
              <w:ind w:left="-79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dh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(D.M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2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)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”</w:t>
            </w:r>
          </w:p>
        </w:tc>
      </w:tr>
      <w:tr w:rsidR="00AB5206" w:rsidRPr="00370C4D" w14:paraId="247AA8B4" w14:textId="77777777">
        <w:trPr>
          <w:trHeight w:hRule="exact" w:val="526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36A64A3C" w14:textId="77777777" w:rsidR="00AB5206" w:rsidRPr="00370C4D" w:rsidRDefault="004C3B06">
            <w:pPr>
              <w:spacing w:before="74"/>
              <w:ind w:left="701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ti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s/</w:t>
            </w:r>
            <w:r w:rsidRPr="00370C4D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ap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er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s/</w:t>
            </w:r>
            <w:r w:rsidRPr="00370C4D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er</w:t>
            </w:r>
            <w:r w:rsidRPr="00370C4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s/</w:t>
            </w:r>
            <w:r w:rsidRPr="00370C4D">
              <w:rPr>
                <w:rFonts w:asciiTheme="minorHAns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/</w:t>
            </w:r>
            <w:r w:rsidRPr="00370C4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ork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tt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AB5206" w:rsidRPr="00370C4D" w14:paraId="2000F642" w14:textId="77777777">
        <w:trPr>
          <w:trHeight w:hRule="exact" w:val="1546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</w:tcPr>
          <w:p w14:paraId="10A6D11E" w14:textId="77777777" w:rsidR="00AB5206" w:rsidRPr="00370C4D" w:rsidRDefault="00AB5206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B12990" w14:textId="77777777" w:rsidR="00AB5206" w:rsidRPr="00370C4D" w:rsidRDefault="004C3B06">
            <w:pPr>
              <w:ind w:left="271" w:right="-65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w w:val="133"/>
                <w:sz w:val="22"/>
                <w:szCs w:val="22"/>
              </w:rPr>
              <w:t xml:space="preserve">•  </w:t>
            </w:r>
            <w:r w:rsidRPr="00370C4D">
              <w:rPr>
                <w:rFonts w:asciiTheme="minorHAnsi" w:hAnsiTheme="minorHAnsi" w:cstheme="minorHAnsi"/>
                <w:spacing w:val="14"/>
                <w:w w:val="13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370C4D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370C4D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5 </w:t>
            </w:r>
            <w:r w:rsidRPr="00370C4D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370C4D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ese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ted </w:t>
            </w:r>
            <w:r w:rsidRPr="00370C4D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370C4D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70C4D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al </w:t>
            </w:r>
            <w:r w:rsidRPr="00370C4D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370C4D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al </w:t>
            </w:r>
            <w:r w:rsidRPr="00370C4D">
              <w:rPr>
                <w:rFonts w:asciiTheme="minorHAns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70C4D">
              <w:rPr>
                <w:rFonts w:asciiTheme="minorHAns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f</w:t>
            </w:r>
          </w:p>
          <w:p w14:paraId="299465F6" w14:textId="77777777" w:rsidR="00AB5206" w:rsidRPr="00370C4D" w:rsidRDefault="004C3B06">
            <w:pPr>
              <w:spacing w:before="2"/>
              <w:ind w:left="622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a.</w:t>
            </w:r>
          </w:p>
          <w:p w14:paraId="3D185061" w14:textId="77777777" w:rsidR="00AB5206" w:rsidRPr="00370C4D" w:rsidRDefault="004C3B06">
            <w:pPr>
              <w:spacing w:before="23"/>
              <w:ind w:left="271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w w:val="133"/>
                <w:sz w:val="22"/>
                <w:szCs w:val="22"/>
              </w:rPr>
              <w:t xml:space="preserve">•  </w:t>
            </w:r>
            <w:r w:rsidRPr="00370C4D">
              <w:rPr>
                <w:rFonts w:asciiTheme="minorHAnsi" w:hAnsiTheme="minorHAnsi" w:cstheme="minorHAnsi"/>
                <w:spacing w:val="14"/>
                <w:w w:val="13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icles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370C4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lea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als,</w:t>
            </w:r>
            <w:r w:rsidRPr="00370C4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azi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  <w:p w14:paraId="68D0740D" w14:textId="77777777" w:rsidR="00AB5206" w:rsidRPr="00370C4D" w:rsidRDefault="004C3B06">
            <w:pPr>
              <w:spacing w:before="18"/>
              <w:ind w:left="271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w w:val="133"/>
                <w:sz w:val="22"/>
                <w:szCs w:val="22"/>
              </w:rPr>
              <w:t xml:space="preserve">•  </w:t>
            </w:r>
            <w:r w:rsidRPr="00370C4D">
              <w:rPr>
                <w:rFonts w:asciiTheme="minorHAnsi" w:hAnsiTheme="minorHAnsi" w:cstheme="minorHAnsi"/>
                <w:spacing w:val="14"/>
                <w:w w:val="13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s/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k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ho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te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ed</w:t>
            </w:r>
          </w:p>
        </w:tc>
      </w:tr>
      <w:tr w:rsidR="00AB5206" w:rsidRPr="00370C4D" w14:paraId="30832DA1" w14:textId="77777777">
        <w:trPr>
          <w:trHeight w:hRule="exact" w:val="451"/>
        </w:trPr>
        <w:tc>
          <w:tcPr>
            <w:tcW w:w="894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5FF40C27" w14:textId="77777777" w:rsidR="00AB5206" w:rsidRPr="00370C4D" w:rsidRDefault="004C3B06">
            <w:pPr>
              <w:spacing w:before="68"/>
              <w:ind w:left="57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>A</w:t>
            </w:r>
            <w:r w:rsidRPr="00370C4D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370C4D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ar</w:t>
            </w:r>
            <w:r w:rsidRPr="00370C4D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370C4D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/  </w:t>
            </w:r>
            <w:r w:rsidRPr="00370C4D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eastAsia="Arial" w:hAnsiTheme="minorHAnsi" w:cstheme="minorHAnsi"/>
                <w:b/>
                <w:spacing w:val="-1"/>
                <w:w w:val="101"/>
                <w:sz w:val="22"/>
                <w:szCs w:val="22"/>
              </w:rPr>
              <w:t>Com</w:t>
            </w:r>
            <w:r w:rsidRPr="00370C4D">
              <w:rPr>
                <w:rFonts w:asciiTheme="minorHAnsi" w:eastAsia="Arial" w:hAnsiTheme="minorHAnsi" w:cstheme="minorHAnsi"/>
                <w:b/>
                <w:spacing w:val="-4"/>
                <w:w w:val="101"/>
                <w:sz w:val="22"/>
                <w:szCs w:val="22"/>
              </w:rPr>
              <w:t>m</w:t>
            </w:r>
            <w:r w:rsidRPr="00370C4D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eastAsia="Arial" w:hAnsiTheme="minorHAnsi" w:cstheme="minorHAnsi"/>
                <w:b/>
                <w:spacing w:val="-1"/>
                <w:w w:val="101"/>
                <w:sz w:val="22"/>
                <w:szCs w:val="22"/>
              </w:rPr>
              <w:t>n</w:t>
            </w:r>
            <w:r w:rsidRPr="00370C4D">
              <w:rPr>
                <w:rFonts w:asciiTheme="minorHAnsi" w:eastAsia="Arial" w:hAnsiTheme="minorHAnsi" w:cstheme="minorHAnsi"/>
                <w:b/>
                <w:spacing w:val="1"/>
                <w:w w:val="101"/>
                <w:sz w:val="22"/>
                <w:szCs w:val="22"/>
              </w:rPr>
              <w:t>d</w:t>
            </w:r>
            <w:r w:rsidRPr="00370C4D">
              <w:rPr>
                <w:rFonts w:asciiTheme="minorHAnsi" w:eastAsia="Arial" w:hAnsiTheme="minorHAnsi" w:cstheme="minorHAnsi"/>
                <w:b/>
                <w:spacing w:val="-3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eastAsia="Arial" w:hAnsiTheme="minorHAnsi" w:cstheme="minorHAnsi"/>
                <w:b/>
                <w:spacing w:val="-1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eastAsia="Arial" w:hAnsiTheme="minorHAnsi" w:cstheme="minorHAnsi"/>
                <w:b/>
                <w:spacing w:val="2"/>
                <w:w w:val="101"/>
                <w:sz w:val="22"/>
                <w:szCs w:val="22"/>
              </w:rPr>
              <w:t>i</w:t>
            </w:r>
            <w:r w:rsidRPr="00370C4D">
              <w:rPr>
                <w:rFonts w:asciiTheme="minorHAnsi" w:eastAsia="Arial" w:hAnsiTheme="minorHAnsi" w:cstheme="minorHAnsi"/>
                <w:b/>
                <w:spacing w:val="-1"/>
                <w:w w:val="101"/>
                <w:sz w:val="22"/>
                <w:szCs w:val="22"/>
              </w:rPr>
              <w:t>o</w:t>
            </w:r>
            <w:r w:rsidRPr="00370C4D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</w:rPr>
              <w:t>n</w:t>
            </w:r>
          </w:p>
        </w:tc>
      </w:tr>
    </w:tbl>
    <w:p w14:paraId="337A3DD3" w14:textId="77777777" w:rsidR="00AB5206" w:rsidRPr="00370C4D" w:rsidRDefault="00AB520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3A2944D" w14:textId="77777777" w:rsidR="00AB5206" w:rsidRPr="00370C4D" w:rsidRDefault="004C3B06">
      <w:pPr>
        <w:tabs>
          <w:tab w:val="left" w:pos="800"/>
        </w:tabs>
        <w:spacing w:before="81"/>
        <w:ind w:left="802" w:right="70" w:hanging="350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>•</w:t>
      </w:r>
      <w:r w:rsidRPr="00370C4D">
        <w:rPr>
          <w:rFonts w:asciiTheme="minorHAnsi" w:hAnsiTheme="minorHAnsi" w:cstheme="minorHAnsi"/>
          <w:sz w:val="22"/>
          <w:szCs w:val="22"/>
        </w:rPr>
        <w:tab/>
        <w:t>Recei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z w:val="22"/>
          <w:szCs w:val="22"/>
        </w:rPr>
        <w:t>er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Merit</w:t>
      </w:r>
      <w:r w:rsidRPr="00370C4D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70C4D">
        <w:rPr>
          <w:rFonts w:asciiTheme="minorHAnsi" w:hAnsiTheme="minorHAnsi" w:cstheme="minorHAnsi"/>
          <w:sz w:val="22"/>
          <w:szCs w:val="22"/>
        </w:rPr>
        <w:t>le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 xml:space="preserve">st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.A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F204735" w14:textId="77777777" w:rsidR="00AB5206" w:rsidRPr="00370C4D" w:rsidRDefault="00AB5206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54589232" w14:textId="77777777" w:rsidR="00AB5206" w:rsidRPr="00370C4D" w:rsidRDefault="004C3B06">
      <w:pPr>
        <w:tabs>
          <w:tab w:val="left" w:pos="800"/>
        </w:tabs>
        <w:ind w:left="802" w:right="71" w:hanging="350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>•</w:t>
      </w:r>
      <w:r w:rsidRPr="00370C4D">
        <w:rPr>
          <w:rFonts w:asciiTheme="minorHAnsi" w:hAnsiTheme="minorHAnsi" w:cstheme="minorHAnsi"/>
          <w:sz w:val="22"/>
          <w:szCs w:val="22"/>
        </w:rPr>
        <w:tab/>
        <w:t>Recei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z w:val="22"/>
          <w:szCs w:val="22"/>
        </w:rPr>
        <w:t>ic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Merit</w:t>
      </w:r>
      <w:r w:rsidRPr="00370C4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lle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in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sec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.A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4ED6F1D" w14:textId="77777777" w:rsidR="00AB5206" w:rsidRPr="00370C4D" w:rsidRDefault="00AB5206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3CC9B68" w14:textId="77777777" w:rsidR="00AB5206" w:rsidRPr="00370C4D" w:rsidRDefault="004C3B06">
      <w:pPr>
        <w:tabs>
          <w:tab w:val="left" w:pos="800"/>
        </w:tabs>
        <w:ind w:left="802" w:right="72" w:hanging="350"/>
        <w:rPr>
          <w:rFonts w:asciiTheme="minorHAnsi" w:hAnsiTheme="minorHAnsi" w:cstheme="minorHAnsi"/>
          <w:sz w:val="22"/>
          <w:szCs w:val="22"/>
        </w:rPr>
        <w:sectPr w:rsidR="00AB5206" w:rsidRPr="00370C4D">
          <w:pgSz w:w="11900" w:h="16840"/>
          <w:pgMar w:top="1440" w:right="1360" w:bottom="280" w:left="1300" w:header="0" w:footer="1394" w:gutter="0"/>
          <w:cols w:space="720"/>
        </w:sect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>•</w:t>
      </w:r>
      <w:r w:rsidRPr="00370C4D">
        <w:rPr>
          <w:rFonts w:asciiTheme="minorHAnsi" w:hAnsiTheme="minorHAnsi" w:cstheme="minorHAnsi"/>
          <w:sz w:val="22"/>
          <w:szCs w:val="22"/>
        </w:rPr>
        <w:tab/>
        <w:t>Recei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z w:val="22"/>
          <w:szCs w:val="22"/>
        </w:rPr>
        <w:t>er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z w:val="22"/>
          <w:szCs w:val="22"/>
        </w:rPr>
        <w:t>rit</w:t>
      </w:r>
      <w:r w:rsidRPr="00370C4D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lle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in</w:t>
      </w:r>
      <w:r w:rsidRPr="00370C4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.A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B729F86" w14:textId="77777777" w:rsidR="00AB5206" w:rsidRPr="00370C4D" w:rsidRDefault="00AB520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75EC11A" w14:textId="77777777" w:rsidR="00AB5206" w:rsidRPr="00370C4D" w:rsidRDefault="004C3B06">
      <w:pPr>
        <w:ind w:left="45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Recei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“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ss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ri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370C4D">
        <w:rPr>
          <w:rFonts w:asciiTheme="minorHAnsi" w:hAnsiTheme="minorHAnsi" w:cstheme="minorHAnsi"/>
          <w:b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70C4D">
        <w:rPr>
          <w:rFonts w:asciiTheme="minorHAnsi" w:hAnsiTheme="minorHAnsi" w:cstheme="minorHAnsi"/>
          <w:b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370C4D">
        <w:rPr>
          <w:rFonts w:asciiTheme="minorHAnsi" w:hAnsiTheme="minorHAnsi" w:cstheme="minorHAnsi"/>
          <w:b/>
          <w:sz w:val="22"/>
          <w:szCs w:val="22"/>
        </w:rPr>
        <w:t>ha</w:t>
      </w:r>
      <w:r w:rsidRPr="00370C4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5"/>
          <w:sz w:val="22"/>
          <w:szCs w:val="22"/>
        </w:rPr>
        <w:t>mm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z w:val="22"/>
          <w:szCs w:val="22"/>
        </w:rPr>
        <w:t>”</w:t>
      </w:r>
      <w:r w:rsidRPr="00370C4D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al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aj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.M.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922F216" w14:textId="77777777" w:rsidR="00AB5206" w:rsidRPr="00370C4D" w:rsidRDefault="00AB5206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7CAE288E" w14:textId="77777777" w:rsidR="00AB5206" w:rsidRPr="00370C4D" w:rsidRDefault="004C3B06">
      <w:pPr>
        <w:ind w:left="45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Recei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z w:val="22"/>
          <w:szCs w:val="22"/>
        </w:rPr>
        <w:t>st</w:t>
      </w:r>
      <w:r w:rsidRPr="00370C4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er</w:t>
      </w:r>
      <w:r w:rsidRPr="00370C4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rd” </w:t>
      </w:r>
      <w:r w:rsidRPr="00370C4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 xml:space="preserve">in 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ati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al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ar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gg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z w:val="22"/>
          <w:szCs w:val="22"/>
        </w:rPr>
        <w:t>lu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70C4D">
        <w:rPr>
          <w:rFonts w:asciiTheme="minorHAnsi" w:hAnsiTheme="minorHAnsi" w:cstheme="minorHAnsi"/>
          <w:sz w:val="22"/>
          <w:szCs w:val="22"/>
        </w:rPr>
        <w:t>cted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at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N.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</w:t>
      </w:r>
    </w:p>
    <w:p w14:paraId="4056C560" w14:textId="77777777" w:rsidR="00AB5206" w:rsidRPr="00370C4D" w:rsidRDefault="00AB5206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5BDEBC08" w14:textId="77777777" w:rsidR="00AB5206" w:rsidRPr="00370C4D" w:rsidRDefault="004C3B06">
      <w:pPr>
        <w:ind w:left="45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w w:val="133"/>
          <w:sz w:val="22"/>
          <w:szCs w:val="22"/>
        </w:rPr>
        <w:t xml:space="preserve">•  </w:t>
      </w:r>
      <w:r w:rsidRPr="00370C4D">
        <w:rPr>
          <w:rFonts w:asciiTheme="minorHAnsi" w:hAnsiTheme="minorHAnsi" w:cstheme="minorHAnsi"/>
          <w:spacing w:val="14"/>
          <w:w w:val="1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Recei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z w:val="22"/>
          <w:szCs w:val="22"/>
        </w:rPr>
        <w:t>er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z w:val="22"/>
          <w:szCs w:val="22"/>
        </w:rPr>
        <w:t>ic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Meri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Pr="00370C4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M.D.(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70C4D">
        <w:rPr>
          <w:rFonts w:asciiTheme="minorHAnsi" w:hAnsiTheme="minorHAnsi" w:cstheme="minorHAnsi"/>
          <w:sz w:val="22"/>
          <w:szCs w:val="22"/>
        </w:rPr>
        <w:t>)</w:t>
      </w:r>
      <w:r w:rsidRPr="00370C4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ak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</w:t>
      </w:r>
    </w:p>
    <w:p w14:paraId="0AE055AD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438E5C" w14:textId="77777777" w:rsidR="00AB5206" w:rsidRPr="00370C4D" w:rsidRDefault="00AB520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94852" w14:textId="77777777" w:rsidR="00AB5206" w:rsidRPr="00370C4D" w:rsidRDefault="00AB520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35"/>
      </w:tblGrid>
      <w:tr w:rsidR="00AB5206" w:rsidRPr="00370C4D" w14:paraId="14CF1D81" w14:textId="77777777">
        <w:trPr>
          <w:trHeight w:hRule="exact" w:val="451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64185704" w14:textId="77777777" w:rsidR="00AB5206" w:rsidRPr="00370C4D" w:rsidRDefault="004C3B06">
            <w:pPr>
              <w:spacing w:before="69"/>
              <w:ind w:right="2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se</w:t>
            </w:r>
            <w:r w:rsidRPr="00370C4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3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s</w:t>
            </w:r>
          </w:p>
        </w:tc>
      </w:tr>
      <w:tr w:rsidR="00AB5206" w:rsidRPr="00370C4D" w14:paraId="2489EED6" w14:textId="77777777">
        <w:trPr>
          <w:trHeight w:hRule="exact" w:val="1445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</w:tcPr>
          <w:p w14:paraId="68ABAAAA" w14:textId="77777777" w:rsidR="00AB5206" w:rsidRPr="00370C4D" w:rsidRDefault="00AB5206">
            <w:pPr>
              <w:spacing w:before="19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BF1C91" w14:textId="77777777" w:rsidR="00AB5206" w:rsidRPr="00370C4D" w:rsidRDefault="004C3B06">
            <w:pPr>
              <w:ind w:left="271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w w:val="133"/>
                <w:sz w:val="22"/>
                <w:szCs w:val="22"/>
              </w:rPr>
              <w:t xml:space="preserve">•  </w:t>
            </w:r>
            <w:r w:rsidRPr="00370C4D">
              <w:rPr>
                <w:rFonts w:asciiTheme="minorHAnsi" w:hAnsiTheme="minorHAnsi" w:cstheme="minorHAnsi"/>
                <w:spacing w:val="14"/>
                <w:w w:val="13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esid</w:t>
            </w:r>
            <w:r w:rsidRPr="00370C4D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ta,</w:t>
            </w:r>
            <w:r w:rsidRPr="00370C4D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a,</w:t>
            </w:r>
            <w:r w:rsidRPr="00370C4D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Jai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pu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r</w:t>
            </w:r>
          </w:p>
          <w:p w14:paraId="6AB7B439" w14:textId="77777777" w:rsidR="00AB5206" w:rsidRPr="00370C4D" w:rsidRDefault="004C3B06">
            <w:pPr>
              <w:tabs>
                <w:tab w:val="left" w:pos="620"/>
              </w:tabs>
              <w:spacing w:before="21"/>
              <w:ind w:left="622" w:right="-54" w:hanging="350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w w:val="133"/>
                <w:sz w:val="22"/>
                <w:szCs w:val="22"/>
              </w:rPr>
              <w:t>•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  <w:r w:rsidRPr="00370C4D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370C4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Lec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cu</w:t>
            </w:r>
            <w:r w:rsidRPr="00370C4D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  <w:r w:rsidRPr="00370C4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a,</w:t>
            </w:r>
            <w:r w:rsidRPr="00370C4D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 xml:space="preserve">ic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lle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ital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h</w:t>
            </w:r>
          </w:p>
        </w:tc>
      </w:tr>
      <w:tr w:rsidR="00AB5206" w:rsidRPr="00370C4D" w14:paraId="3A13BCED" w14:textId="77777777">
        <w:trPr>
          <w:trHeight w:hRule="exact" w:val="449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5A9C5272" w14:textId="77777777" w:rsidR="00AB5206" w:rsidRPr="00370C4D" w:rsidRDefault="004C3B06">
            <w:pPr>
              <w:spacing w:before="67"/>
              <w:ind w:right="2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Per</w:t>
            </w:r>
            <w:r w:rsidRPr="00370C4D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spacing w:val="-10"/>
                <w:w w:val="101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b/>
                <w:spacing w:val="-5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-7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-8"/>
                <w:w w:val="10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b/>
                <w:spacing w:val="-6"/>
                <w:w w:val="101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b/>
                <w:spacing w:val="-5"/>
                <w:w w:val="10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b/>
                <w:spacing w:val="-8"/>
                <w:w w:val="10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b/>
                <w:spacing w:val="-7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b/>
                <w:spacing w:val="-6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s</w:t>
            </w:r>
          </w:p>
        </w:tc>
      </w:tr>
      <w:tr w:rsidR="00AB5206" w:rsidRPr="00370C4D" w14:paraId="170F428E" w14:textId="77777777">
        <w:trPr>
          <w:trHeight w:hRule="exact" w:val="1200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</w:tcPr>
          <w:p w14:paraId="22439DF3" w14:textId="77777777" w:rsidR="00AB5206" w:rsidRPr="00370C4D" w:rsidRDefault="004C3B06">
            <w:pPr>
              <w:spacing w:before="32" w:line="243" w:lineRule="auto"/>
              <w:ind w:left="-79" w:right="-50" w:firstLine="5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lea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mp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kn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70C4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om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 xml:space="preserve">e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esti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s  </w:t>
            </w:r>
            <w:r w:rsidRPr="00370C4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d  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ss  </w:t>
            </w:r>
            <w:r w:rsidRPr="00370C4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a   </w:t>
            </w:r>
            <w:r w:rsidRPr="00370C4D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at  </w:t>
            </w:r>
            <w:r w:rsidRPr="00370C4D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se  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f 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ili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r w:rsidRPr="00370C4D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essi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al  </w:t>
            </w:r>
            <w:r w:rsidRPr="00370C4D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 xml:space="preserve">e,  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 xml:space="preserve">d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icati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k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lls,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celle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ci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0C4D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ism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team</w:t>
            </w:r>
            <w:r w:rsidRPr="00370C4D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0C4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370C4D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70C4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70C4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0C4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st</w:t>
            </w:r>
            <w:r w:rsidRPr="00370C4D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g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  <w:r w:rsidRPr="00370C4D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h</w:t>
            </w:r>
            <w:r w:rsidRPr="00370C4D">
              <w:rPr>
                <w:rFonts w:asciiTheme="minorHAnsi" w:hAnsiTheme="minorHAnsi" w:cstheme="minorHAnsi"/>
                <w:w w:val="101"/>
                <w:sz w:val="22"/>
                <w:szCs w:val="22"/>
              </w:rPr>
              <w:t>s.</w:t>
            </w:r>
          </w:p>
        </w:tc>
      </w:tr>
      <w:tr w:rsidR="00AB5206" w:rsidRPr="00370C4D" w14:paraId="1F60ECD9" w14:textId="77777777">
        <w:trPr>
          <w:trHeight w:hRule="exact" w:val="451"/>
        </w:trPr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3F78FBCE" w14:textId="77777777" w:rsidR="00AB5206" w:rsidRPr="00370C4D" w:rsidRDefault="004C3B06">
            <w:pPr>
              <w:spacing w:before="69"/>
              <w:ind w:right="1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0C4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370C4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rs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70C4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370C4D">
              <w:rPr>
                <w:rFonts w:asciiTheme="minorHAnsi" w:hAnsiTheme="minorHAnsi" w:cstheme="minorHAnsi"/>
                <w:b/>
                <w:sz w:val="22"/>
                <w:szCs w:val="22"/>
              </w:rPr>
              <w:t>al</w:t>
            </w:r>
            <w:r w:rsidRPr="00370C4D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D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e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ta</w:t>
            </w:r>
            <w:r w:rsidRPr="00370C4D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</w:rPr>
              <w:t>il</w:t>
            </w:r>
            <w:r w:rsidRPr="00370C4D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s</w:t>
            </w:r>
          </w:p>
        </w:tc>
      </w:tr>
    </w:tbl>
    <w:p w14:paraId="646B0098" w14:textId="77777777" w:rsidR="00AB5206" w:rsidRPr="00370C4D" w:rsidRDefault="00AB5206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802B729" w14:textId="77777777" w:rsidR="00AB5206" w:rsidRPr="00370C4D" w:rsidRDefault="004C3B06">
      <w:pPr>
        <w:spacing w:before="25"/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                                </w:t>
      </w:r>
      <w:r w:rsidRPr="00370C4D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:</w:t>
      </w:r>
      <w:r w:rsidRPr="00370C4D">
        <w:rPr>
          <w:rFonts w:asciiTheme="minorHAnsi" w:hAnsiTheme="minorHAnsi" w:cstheme="minorHAnsi"/>
          <w:b/>
          <w:spacing w:val="5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.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70C4D">
        <w:rPr>
          <w:rFonts w:asciiTheme="minorHAnsi" w:hAnsiTheme="minorHAnsi" w:cstheme="minorHAnsi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6"/>
          <w:w w:val="101"/>
          <w:sz w:val="22"/>
          <w:szCs w:val="22"/>
        </w:rPr>
        <w:t>g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al</w:t>
      </w:r>
    </w:p>
    <w:p w14:paraId="1B3987F9" w14:textId="77777777" w:rsidR="00AB5206" w:rsidRPr="00370C4D" w:rsidRDefault="00AB520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9221A7A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&amp;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f</w:t>
      </w:r>
      <w:r w:rsidRPr="00370C4D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B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h          </w:t>
      </w:r>
      <w:r w:rsidRPr="00370C4D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0C4D">
        <w:rPr>
          <w:rFonts w:asciiTheme="minorHAnsi" w:hAnsiTheme="minorHAnsi" w:cstheme="minorHAnsi"/>
          <w:sz w:val="22"/>
          <w:szCs w:val="22"/>
        </w:rPr>
        <w:t>9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70C4D">
        <w:rPr>
          <w:rFonts w:asciiTheme="minorHAnsi" w:hAnsiTheme="minorHAnsi" w:cstheme="minorHAnsi"/>
          <w:sz w:val="22"/>
          <w:szCs w:val="22"/>
        </w:rPr>
        <w:t>9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ct.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7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8</w:t>
      </w:r>
    </w:p>
    <w:p w14:paraId="7C5E6494" w14:textId="77777777" w:rsidR="00AB5206" w:rsidRPr="00370C4D" w:rsidRDefault="00AB520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C456CB0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ri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l</w:t>
      </w:r>
      <w:r w:rsidRPr="00370C4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us</w:t>
      </w:r>
      <w:r w:rsidRPr="00370C4D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&amp;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x         </w:t>
      </w:r>
      <w:r w:rsidRPr="00370C4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ale</w:t>
      </w:r>
    </w:p>
    <w:p w14:paraId="1E677D92" w14:textId="77777777" w:rsidR="00AB5206" w:rsidRPr="00370C4D" w:rsidRDefault="00AB5206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3491785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l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y                          </w:t>
      </w:r>
      <w:r w:rsidRPr="00370C4D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  </w:t>
      </w:r>
      <w:r w:rsidRPr="00370C4D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ian</w:t>
      </w:r>
    </w:p>
    <w:p w14:paraId="2617F5C0" w14:textId="77777777" w:rsidR="00AB5206" w:rsidRPr="00370C4D" w:rsidRDefault="004C3B06">
      <w:pPr>
        <w:spacing w:before="2"/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ssp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rt</w:t>
      </w:r>
      <w:r w:rsidRPr="00370C4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.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                        </w:t>
      </w:r>
      <w:r w:rsidRPr="00370C4D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62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67</w:t>
      </w:r>
      <w:r w:rsidRPr="00370C4D">
        <w:rPr>
          <w:rFonts w:asciiTheme="minorHAnsi" w:hAnsiTheme="minorHAnsi" w:cstheme="minorHAnsi"/>
          <w:sz w:val="22"/>
          <w:szCs w:val="22"/>
        </w:rPr>
        <w:t>2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ia)</w:t>
      </w:r>
    </w:p>
    <w:p w14:paraId="003B9595" w14:textId="77777777" w:rsidR="00AB5206" w:rsidRPr="00370C4D" w:rsidRDefault="00AB520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8E61C8B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70C4D">
        <w:rPr>
          <w:rFonts w:asciiTheme="minorHAnsi" w:hAnsiTheme="minorHAnsi" w:cstheme="minorHAnsi"/>
          <w:b/>
          <w:sz w:val="22"/>
          <w:szCs w:val="22"/>
        </w:rPr>
        <w:t>is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.                  </w:t>
      </w:r>
      <w:r w:rsidRPr="00370C4D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: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37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70C4D">
        <w:rPr>
          <w:rFonts w:asciiTheme="minorHAnsi" w:hAnsiTheme="minorHAnsi" w:cstheme="minorHAnsi"/>
          <w:sz w:val="22"/>
          <w:szCs w:val="22"/>
        </w:rPr>
        <w:t>5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ian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ici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e,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Rajast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EE1C8CD" w14:textId="77777777" w:rsidR="00AB5206" w:rsidRPr="00370C4D" w:rsidRDefault="00AB520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6E1538E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370C4D">
        <w:rPr>
          <w:rFonts w:asciiTheme="minorHAnsi" w:hAnsiTheme="minorHAnsi" w:cstheme="minorHAnsi"/>
          <w:b/>
          <w:sz w:val="22"/>
          <w:szCs w:val="22"/>
        </w:rPr>
        <w:t>bies</w:t>
      </w:r>
      <w:r w:rsidRPr="00370C4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/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I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erest      </w:t>
      </w:r>
      <w:r w:rsidRPr="00370C4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atc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y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s,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oo</w:t>
      </w:r>
      <w:r w:rsidRPr="00370C4D">
        <w:rPr>
          <w:rFonts w:asciiTheme="minorHAnsi" w:hAnsiTheme="minorHAnsi" w:cstheme="minorHAnsi"/>
          <w:spacing w:val="-4"/>
          <w:w w:val="101"/>
          <w:sz w:val="22"/>
          <w:szCs w:val="22"/>
        </w:rPr>
        <w:t>k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7D4F3949" w14:textId="77777777" w:rsidR="00AB5206" w:rsidRPr="00370C4D" w:rsidRDefault="00AB5206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355A964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z w:val="22"/>
          <w:szCs w:val="22"/>
        </w:rPr>
        <w:t>L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70C4D">
        <w:rPr>
          <w:rFonts w:asciiTheme="minorHAnsi" w:hAnsiTheme="minorHAnsi" w:cstheme="minorHAnsi"/>
          <w:b/>
          <w:sz w:val="22"/>
          <w:szCs w:val="22"/>
        </w:rPr>
        <w:t>u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es                           </w:t>
      </w:r>
      <w:r w:rsidRPr="00370C4D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: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0C4D">
        <w:rPr>
          <w:rFonts w:asciiTheme="minorHAnsi" w:hAnsiTheme="minorHAnsi" w:cstheme="minorHAnsi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/</w:t>
      </w:r>
      <w:r w:rsidRPr="00370C4D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0C4D">
        <w:rPr>
          <w:rFonts w:asciiTheme="minorHAnsi" w:hAnsiTheme="minorHAnsi" w:cstheme="minorHAnsi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/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Rea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6850558A" w14:textId="77777777" w:rsidR="00AB5206" w:rsidRPr="00370C4D" w:rsidRDefault="004C3B06">
      <w:pPr>
        <w:spacing w:before="2"/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z w:val="22"/>
          <w:szCs w:val="22"/>
        </w:rPr>
        <w:t>En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70C4D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ish                                 </w:t>
      </w:r>
      <w:r w:rsidRPr="00370C4D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/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/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6CEE84C5" w14:textId="77777777" w:rsidR="00AB5206" w:rsidRPr="00370C4D" w:rsidRDefault="004C3B06">
      <w:pPr>
        <w:spacing w:before="4"/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b/>
          <w:sz w:val="22"/>
          <w:szCs w:val="22"/>
        </w:rPr>
        <w:t>in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i                                    </w:t>
      </w:r>
      <w:r w:rsidRPr="00370C4D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370C4D">
        <w:rPr>
          <w:rFonts w:asciiTheme="minorHAnsi" w:hAnsiTheme="minorHAnsi" w:cstheme="minorHAnsi"/>
          <w:sz w:val="22"/>
          <w:szCs w:val="22"/>
        </w:rPr>
        <w:t>cel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t/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370C4D">
        <w:rPr>
          <w:rFonts w:asciiTheme="minorHAnsi" w:hAnsiTheme="minorHAnsi" w:cstheme="minorHAnsi"/>
          <w:sz w:val="22"/>
          <w:szCs w:val="22"/>
        </w:rPr>
        <w:t>celle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t/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Ex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cel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15685A27" w14:textId="77777777" w:rsidR="00AB5206" w:rsidRPr="00370C4D" w:rsidRDefault="004C3B06">
      <w:pPr>
        <w:spacing w:before="4"/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z w:val="22"/>
          <w:szCs w:val="22"/>
        </w:rPr>
        <w:t>S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ns</w:t>
      </w:r>
      <w:r w:rsidRPr="00370C4D">
        <w:rPr>
          <w:rFonts w:asciiTheme="minorHAnsi" w:hAnsiTheme="minorHAnsi" w:cstheme="minorHAnsi"/>
          <w:b/>
          <w:spacing w:val="-7"/>
          <w:sz w:val="22"/>
          <w:szCs w:val="22"/>
        </w:rPr>
        <w:t>k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rit                                </w:t>
      </w:r>
      <w:r w:rsidRPr="00370C4D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70C4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>/</w:t>
      </w:r>
      <w:r w:rsidRPr="00370C4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70C4D">
        <w:rPr>
          <w:rFonts w:asciiTheme="minorHAnsi" w:hAnsiTheme="minorHAnsi" w:cstheme="minorHAnsi"/>
          <w:sz w:val="22"/>
          <w:szCs w:val="22"/>
        </w:rPr>
        <w:t>d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/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5F5742E3" w14:textId="77777777" w:rsidR="00AB5206" w:rsidRPr="00370C4D" w:rsidRDefault="00AB520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1ADEB90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70C4D">
        <w:rPr>
          <w:rFonts w:asciiTheme="minorHAnsi" w:hAnsiTheme="minorHAnsi" w:cstheme="minorHAnsi"/>
          <w:b/>
          <w:sz w:val="22"/>
          <w:szCs w:val="22"/>
        </w:rPr>
        <w:t>rese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dd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ess        </w:t>
      </w:r>
      <w:r w:rsidRPr="00370C4D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70C4D">
        <w:rPr>
          <w:rFonts w:asciiTheme="minorHAnsi" w:hAnsiTheme="minorHAnsi" w:cstheme="minorHAnsi"/>
          <w:sz w:val="22"/>
          <w:szCs w:val="22"/>
        </w:rPr>
        <w:t>6</w:t>
      </w:r>
      <w:r w:rsidRPr="00370C4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z w:val="22"/>
          <w:szCs w:val="22"/>
        </w:rPr>
        <w:t>ar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370C4D">
        <w:rPr>
          <w:rFonts w:asciiTheme="minorHAnsi" w:hAnsiTheme="minorHAnsi" w:cstheme="minorHAnsi"/>
          <w:sz w:val="22"/>
          <w:szCs w:val="22"/>
        </w:rPr>
        <w:t>s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70C4D">
        <w:rPr>
          <w:rFonts w:asciiTheme="minorHAnsi" w:hAnsiTheme="minorHAnsi" w:cstheme="minorHAnsi"/>
          <w:sz w:val="22"/>
          <w:szCs w:val="22"/>
        </w:rPr>
        <w:t>le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J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si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h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70C4D">
        <w:rPr>
          <w:rFonts w:asciiTheme="minorHAnsi" w:hAnsiTheme="minorHAnsi" w:cstheme="minorHAnsi"/>
          <w:sz w:val="22"/>
          <w:szCs w:val="22"/>
        </w:rPr>
        <w:t>ate,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J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0C4D">
        <w:rPr>
          <w:rFonts w:asciiTheme="minorHAnsi" w:hAnsiTheme="minorHAnsi" w:cstheme="minorHAnsi"/>
          <w:sz w:val="22"/>
          <w:szCs w:val="22"/>
        </w:rPr>
        <w:t xml:space="preserve">,  </w:t>
      </w:r>
      <w:r w:rsidRPr="00370C4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Raj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832B8C5" w14:textId="77777777" w:rsidR="00AB5206" w:rsidRPr="00370C4D" w:rsidRDefault="00AB520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CE74604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70C4D">
        <w:rPr>
          <w:rFonts w:asciiTheme="minorHAnsi" w:hAnsiTheme="minorHAnsi" w:cstheme="minorHAnsi"/>
          <w:b/>
          <w:sz w:val="22"/>
          <w:szCs w:val="22"/>
        </w:rPr>
        <w:t>er</w:t>
      </w:r>
      <w:r w:rsidRPr="00370C4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370C4D">
        <w:rPr>
          <w:rFonts w:asciiTheme="minorHAnsi" w:hAnsiTheme="minorHAnsi" w:cstheme="minorHAnsi"/>
          <w:b/>
          <w:sz w:val="22"/>
          <w:szCs w:val="22"/>
        </w:rPr>
        <w:t>d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ess   </w:t>
      </w:r>
      <w:r w:rsidRPr="00370C4D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Bal</w:t>
      </w:r>
      <w:r w:rsidRPr="00370C4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70C4D">
        <w:rPr>
          <w:rFonts w:asciiTheme="minorHAnsi" w:hAnsiTheme="minorHAnsi" w:cstheme="minorHAnsi"/>
          <w:sz w:val="22"/>
          <w:szCs w:val="22"/>
        </w:rPr>
        <w:t>ir</w:t>
      </w:r>
      <w:r w:rsidRPr="00370C4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z w:val="22"/>
          <w:szCs w:val="22"/>
        </w:rPr>
        <w:t>c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sz w:val="22"/>
          <w:szCs w:val="22"/>
        </w:rPr>
        <w:t>l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70C4D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0C4D">
        <w:rPr>
          <w:rFonts w:asciiTheme="minorHAnsi" w:hAnsiTheme="minorHAnsi" w:cstheme="minorHAnsi"/>
          <w:sz w:val="22"/>
          <w:szCs w:val="22"/>
        </w:rPr>
        <w:t>ai</w:t>
      </w:r>
      <w:r w:rsidRPr="00370C4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70C4D">
        <w:rPr>
          <w:rFonts w:asciiTheme="minorHAnsi" w:hAnsiTheme="minorHAnsi" w:cstheme="minorHAnsi"/>
          <w:sz w:val="22"/>
          <w:szCs w:val="22"/>
        </w:rPr>
        <w:t>a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dh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370C4D">
        <w:rPr>
          <w:rFonts w:asciiTheme="minorHAnsi" w:hAnsiTheme="minorHAnsi" w:cstheme="minorHAnsi"/>
          <w:sz w:val="22"/>
          <w:szCs w:val="22"/>
        </w:rPr>
        <w:t>r</w:t>
      </w:r>
      <w:r w:rsidRPr="00370C4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Raj</w:t>
      </w:r>
      <w:r w:rsidRPr="00370C4D">
        <w:rPr>
          <w:rFonts w:asciiTheme="minorHAnsi" w:hAnsiTheme="minorHAnsi" w:cstheme="minorHAnsi"/>
          <w:spacing w:val="2"/>
          <w:w w:val="101"/>
          <w:sz w:val="22"/>
          <w:szCs w:val="22"/>
        </w:rPr>
        <w:t>.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F75E962" w14:textId="77777777" w:rsidR="00AB5206" w:rsidRPr="00370C4D" w:rsidRDefault="00AB5206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9873DF3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>ct</w:t>
      </w:r>
      <w:r w:rsidRPr="00370C4D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>n</w:t>
      </w:r>
      <w:r w:rsidRPr="00370C4D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70C4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ber       </w:t>
      </w:r>
      <w:r w:rsidRPr="00370C4D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56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94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42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88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74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0C4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70C4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370C4D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370C4D">
        <w:rPr>
          <w:rFonts w:asciiTheme="minorHAnsi" w:hAnsiTheme="minorHAnsi" w:cstheme="minorHAnsi"/>
          <w:spacing w:val="1"/>
          <w:w w:val="101"/>
          <w:sz w:val="22"/>
          <w:szCs w:val="22"/>
        </w:rPr>
        <w:t>02</w:t>
      </w:r>
      <w:r w:rsidRPr="00370C4D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370C4D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64607BF3" w14:textId="77777777" w:rsidR="00AB5206" w:rsidRPr="00370C4D" w:rsidRDefault="00AB5206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4800FF6" w14:textId="77777777" w:rsidR="00AB5206" w:rsidRPr="00370C4D" w:rsidRDefault="004C3B06">
      <w:pPr>
        <w:ind w:left="102"/>
        <w:rPr>
          <w:rFonts w:asciiTheme="minorHAnsi" w:hAnsiTheme="minorHAnsi" w:cstheme="minorHAnsi"/>
          <w:sz w:val="22"/>
          <w:szCs w:val="22"/>
        </w:rPr>
      </w:pPr>
      <w:r w:rsidRPr="00370C4D">
        <w:rPr>
          <w:rFonts w:asciiTheme="minorHAnsi" w:hAnsiTheme="minorHAnsi" w:cstheme="minorHAnsi"/>
          <w:b/>
          <w:sz w:val="22"/>
          <w:szCs w:val="22"/>
        </w:rPr>
        <w:t>E</w:t>
      </w:r>
      <w:r w:rsidRPr="00370C4D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70C4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il                         </w:t>
      </w:r>
      <w:r w:rsidRPr="00370C4D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70C4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370C4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hyperlink r:id="rId8">
        <w:r w:rsidRPr="00370C4D">
          <w:rPr>
            <w:rFonts w:asciiTheme="minorHAnsi" w:hAnsiTheme="minorHAnsi" w:cstheme="minorHAnsi"/>
            <w:spacing w:val="-4"/>
            <w:sz w:val="22"/>
            <w:szCs w:val="22"/>
          </w:rPr>
          <w:t>g</w:t>
        </w:r>
        <w:r w:rsidRPr="00370C4D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370C4D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370C4D">
          <w:rPr>
            <w:rFonts w:asciiTheme="minorHAnsi" w:hAnsiTheme="minorHAnsi" w:cstheme="minorHAnsi"/>
            <w:sz w:val="22"/>
            <w:szCs w:val="22"/>
          </w:rPr>
          <w:t>ja</w:t>
        </w:r>
        <w:r w:rsidRPr="00370C4D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370C4D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370C4D">
          <w:rPr>
            <w:rFonts w:asciiTheme="minorHAnsi" w:hAnsiTheme="minorHAnsi" w:cstheme="minorHAnsi"/>
            <w:spacing w:val="-3"/>
            <w:sz w:val="22"/>
            <w:szCs w:val="22"/>
          </w:rPr>
          <w:t>a</w:t>
        </w:r>
        <w:r w:rsidRPr="00370C4D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370C4D">
          <w:rPr>
            <w:rFonts w:asciiTheme="minorHAnsi" w:hAnsiTheme="minorHAnsi" w:cstheme="minorHAnsi"/>
            <w:spacing w:val="-4"/>
            <w:sz w:val="22"/>
            <w:szCs w:val="22"/>
          </w:rPr>
          <w:t>g</w:t>
        </w:r>
        <w:r w:rsidRPr="00370C4D">
          <w:rPr>
            <w:rFonts w:asciiTheme="minorHAnsi" w:hAnsiTheme="minorHAnsi" w:cstheme="minorHAnsi"/>
            <w:sz w:val="22"/>
            <w:szCs w:val="22"/>
          </w:rPr>
          <w:t>al</w:t>
        </w:r>
        <w:r w:rsidRPr="00370C4D">
          <w:rPr>
            <w:rFonts w:asciiTheme="minorHAnsi" w:hAnsiTheme="minorHAnsi" w:cstheme="minorHAnsi"/>
            <w:spacing w:val="-4"/>
            <w:sz w:val="22"/>
            <w:szCs w:val="22"/>
          </w:rPr>
          <w:t>@</w:t>
        </w:r>
        <w:r w:rsidRPr="00370C4D">
          <w:rPr>
            <w:rFonts w:asciiTheme="minorHAnsi" w:hAnsiTheme="minorHAnsi" w:cstheme="minorHAnsi"/>
            <w:spacing w:val="-6"/>
            <w:sz w:val="22"/>
            <w:szCs w:val="22"/>
          </w:rPr>
          <w:t>y</w:t>
        </w:r>
        <w:r w:rsidRPr="00370C4D">
          <w:rPr>
            <w:rFonts w:asciiTheme="minorHAnsi" w:hAnsiTheme="minorHAnsi" w:cstheme="minorHAnsi"/>
            <w:sz w:val="22"/>
            <w:szCs w:val="22"/>
          </w:rPr>
          <w:t>a</w:t>
        </w:r>
        <w:r w:rsidRPr="00370C4D">
          <w:rPr>
            <w:rFonts w:asciiTheme="minorHAnsi" w:hAnsiTheme="minorHAnsi" w:cstheme="minorHAnsi"/>
            <w:spacing w:val="1"/>
            <w:sz w:val="22"/>
            <w:szCs w:val="22"/>
          </w:rPr>
          <w:t>h</w:t>
        </w:r>
        <w:r w:rsidRPr="00370C4D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370C4D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370C4D">
          <w:rPr>
            <w:rFonts w:asciiTheme="minorHAnsi" w:hAnsiTheme="minorHAnsi" w:cstheme="minorHAnsi"/>
            <w:spacing w:val="-1"/>
            <w:sz w:val="22"/>
            <w:szCs w:val="22"/>
          </w:rPr>
          <w:t>.</w:t>
        </w:r>
        <w:r w:rsidRPr="00370C4D">
          <w:rPr>
            <w:rFonts w:asciiTheme="minorHAnsi" w:hAnsiTheme="minorHAnsi" w:cstheme="minorHAnsi"/>
            <w:sz w:val="22"/>
            <w:szCs w:val="22"/>
          </w:rPr>
          <w:t>c</w:t>
        </w:r>
        <w:r w:rsidRPr="00370C4D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370C4D">
          <w:rPr>
            <w:rFonts w:asciiTheme="minorHAnsi" w:hAnsiTheme="minorHAnsi" w:cstheme="minorHAnsi"/>
            <w:spacing w:val="-1"/>
            <w:sz w:val="22"/>
            <w:szCs w:val="22"/>
          </w:rPr>
          <w:t>.</w:t>
        </w:r>
        <w:r w:rsidRPr="00370C4D">
          <w:rPr>
            <w:rFonts w:asciiTheme="minorHAnsi" w:hAnsiTheme="minorHAnsi" w:cstheme="minorHAnsi"/>
            <w:sz w:val="22"/>
            <w:szCs w:val="22"/>
          </w:rPr>
          <w:t>i</w:t>
        </w:r>
      </w:hyperlink>
      <w:r w:rsidRPr="00370C4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0C4D">
        <w:rPr>
          <w:rFonts w:asciiTheme="minorHAnsi" w:hAnsiTheme="minorHAnsi" w:cstheme="minorHAnsi"/>
          <w:sz w:val="22"/>
          <w:szCs w:val="22"/>
        </w:rPr>
        <w:t>,</w:t>
      </w:r>
      <w:r w:rsidRPr="00370C4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hyperlink r:id="rId9"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a</w:t>
        </w:r>
        <w:r w:rsidRPr="00370C4D">
          <w:rPr>
            <w:rFonts w:asciiTheme="minorHAnsi" w:hAnsiTheme="minorHAnsi" w:cstheme="minorHAnsi"/>
            <w:spacing w:val="-9"/>
            <w:w w:val="101"/>
            <w:sz w:val="22"/>
            <w:szCs w:val="22"/>
          </w:rPr>
          <w:t>y</w:t>
        </w:r>
        <w:r w:rsidRPr="00370C4D">
          <w:rPr>
            <w:rFonts w:asciiTheme="minorHAnsi" w:hAnsiTheme="minorHAnsi" w:cstheme="minorHAnsi"/>
            <w:spacing w:val="1"/>
            <w:w w:val="101"/>
            <w:sz w:val="22"/>
            <w:szCs w:val="22"/>
          </w:rPr>
          <w:t>u</w:t>
        </w:r>
        <w:r w:rsidRPr="00370C4D">
          <w:rPr>
            <w:rFonts w:asciiTheme="minorHAnsi" w:hAnsiTheme="minorHAnsi" w:cstheme="minorHAnsi"/>
            <w:spacing w:val="-1"/>
            <w:w w:val="101"/>
            <w:sz w:val="22"/>
            <w:szCs w:val="22"/>
          </w:rPr>
          <w:t>r</w:t>
        </w:r>
        <w:r w:rsidRPr="00370C4D">
          <w:rPr>
            <w:rFonts w:asciiTheme="minorHAnsi" w:hAnsiTheme="minorHAnsi" w:cstheme="minorHAnsi"/>
            <w:spacing w:val="1"/>
            <w:w w:val="101"/>
            <w:sz w:val="22"/>
            <w:szCs w:val="22"/>
          </w:rPr>
          <w:t>v</w:t>
        </w:r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e</w:t>
        </w:r>
        <w:r w:rsidRPr="00370C4D">
          <w:rPr>
            <w:rFonts w:asciiTheme="minorHAnsi" w:hAnsiTheme="minorHAnsi" w:cstheme="minorHAnsi"/>
            <w:spacing w:val="-2"/>
            <w:w w:val="101"/>
            <w:sz w:val="22"/>
            <w:szCs w:val="22"/>
          </w:rPr>
          <w:t>d</w:t>
        </w:r>
        <w:r w:rsidRPr="00370C4D">
          <w:rPr>
            <w:rFonts w:asciiTheme="minorHAnsi" w:hAnsiTheme="minorHAnsi" w:cstheme="minorHAnsi"/>
            <w:spacing w:val="2"/>
            <w:w w:val="101"/>
            <w:sz w:val="22"/>
            <w:szCs w:val="22"/>
          </w:rPr>
          <w:t>i</w:t>
        </w:r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st</w:t>
        </w:r>
        <w:r w:rsidRPr="00370C4D">
          <w:rPr>
            <w:rFonts w:asciiTheme="minorHAnsi" w:hAnsiTheme="minorHAnsi" w:cstheme="minorHAnsi"/>
            <w:spacing w:val="-4"/>
            <w:w w:val="101"/>
            <w:sz w:val="22"/>
            <w:szCs w:val="22"/>
          </w:rPr>
          <w:t>@</w:t>
        </w:r>
        <w:r w:rsidRPr="00370C4D">
          <w:rPr>
            <w:rFonts w:asciiTheme="minorHAnsi" w:hAnsiTheme="minorHAnsi" w:cstheme="minorHAnsi"/>
            <w:spacing w:val="-1"/>
            <w:w w:val="101"/>
            <w:sz w:val="22"/>
            <w:szCs w:val="22"/>
          </w:rPr>
          <w:t>r</w:t>
        </w:r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e</w:t>
        </w:r>
        <w:r w:rsidRPr="00370C4D">
          <w:rPr>
            <w:rFonts w:asciiTheme="minorHAnsi" w:hAnsiTheme="minorHAnsi" w:cstheme="minorHAnsi"/>
            <w:spacing w:val="1"/>
            <w:w w:val="101"/>
            <w:sz w:val="22"/>
            <w:szCs w:val="22"/>
          </w:rPr>
          <w:t>d</w:t>
        </w:r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i</w:t>
        </w:r>
        <w:r w:rsidRPr="00370C4D">
          <w:rPr>
            <w:rFonts w:asciiTheme="minorHAnsi" w:hAnsiTheme="minorHAnsi" w:cstheme="minorHAnsi"/>
            <w:spacing w:val="-1"/>
            <w:w w:val="101"/>
            <w:sz w:val="22"/>
            <w:szCs w:val="22"/>
          </w:rPr>
          <w:t>ff</w:t>
        </w:r>
        <w:r w:rsidRPr="00370C4D">
          <w:rPr>
            <w:rFonts w:asciiTheme="minorHAnsi" w:hAnsiTheme="minorHAnsi" w:cstheme="minorHAnsi"/>
            <w:spacing w:val="-2"/>
            <w:w w:val="101"/>
            <w:sz w:val="22"/>
            <w:szCs w:val="22"/>
          </w:rPr>
          <w:t>m</w:t>
        </w:r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ai</w:t>
        </w:r>
        <w:r w:rsidRPr="00370C4D">
          <w:rPr>
            <w:rFonts w:asciiTheme="minorHAnsi" w:hAnsiTheme="minorHAnsi" w:cstheme="minorHAnsi"/>
            <w:spacing w:val="2"/>
            <w:w w:val="101"/>
            <w:sz w:val="22"/>
            <w:szCs w:val="22"/>
          </w:rPr>
          <w:t>l</w:t>
        </w:r>
        <w:r w:rsidRPr="00370C4D">
          <w:rPr>
            <w:rFonts w:asciiTheme="minorHAnsi" w:hAnsiTheme="minorHAnsi" w:cstheme="minorHAnsi"/>
            <w:spacing w:val="-1"/>
            <w:w w:val="101"/>
            <w:sz w:val="22"/>
            <w:szCs w:val="22"/>
          </w:rPr>
          <w:t>.</w:t>
        </w:r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c</w:t>
        </w:r>
        <w:r w:rsidRPr="00370C4D">
          <w:rPr>
            <w:rFonts w:asciiTheme="minorHAnsi" w:hAnsiTheme="minorHAnsi" w:cstheme="minorHAnsi"/>
            <w:spacing w:val="1"/>
            <w:w w:val="101"/>
            <w:sz w:val="22"/>
            <w:szCs w:val="22"/>
          </w:rPr>
          <w:t>o</w:t>
        </w:r>
        <w:r w:rsidRPr="00370C4D">
          <w:rPr>
            <w:rFonts w:asciiTheme="minorHAnsi" w:hAnsiTheme="minorHAnsi" w:cstheme="minorHAnsi"/>
            <w:w w:val="101"/>
            <w:sz w:val="22"/>
            <w:szCs w:val="22"/>
          </w:rPr>
          <w:t>m</w:t>
        </w:r>
      </w:hyperlink>
    </w:p>
    <w:sectPr w:rsidR="00AB5206" w:rsidRPr="00370C4D">
      <w:pgSz w:w="11900" w:h="16840"/>
      <w:pgMar w:top="1320" w:right="1360" w:bottom="280" w:left="1300" w:header="0" w:footer="13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3D91" w14:textId="77777777" w:rsidR="004C3B06" w:rsidRDefault="004C3B06">
      <w:r>
        <w:separator/>
      </w:r>
    </w:p>
  </w:endnote>
  <w:endnote w:type="continuationSeparator" w:id="0">
    <w:p w14:paraId="2DA03E8B" w14:textId="77777777" w:rsidR="004C3B06" w:rsidRDefault="004C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3C9E" w14:textId="77777777" w:rsidR="00AB5206" w:rsidRDefault="004C3B06">
    <w:pPr>
      <w:spacing w:line="200" w:lineRule="exact"/>
    </w:pPr>
    <w:r>
      <w:pict w14:anchorId="0FA4C92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4.35pt;margin-top:761.3pt;width:8.85pt;height:11.7pt;z-index:-251658752;mso-position-horizontal-relative:page;mso-position-vertical-relative:page" filled="f" stroked="f">
          <v:textbox inset="0,0,0,0">
            <w:txbxContent>
              <w:p w14:paraId="66416313" w14:textId="77777777" w:rsidR="00AB5206" w:rsidRDefault="004C3B06">
                <w:pPr>
                  <w:spacing w:line="200" w:lineRule="exact"/>
                  <w:ind w:left="40"/>
                  <w:rPr>
                    <w:sz w:val="19"/>
                    <w:szCs w:val="19"/>
                  </w:rPr>
                </w:pPr>
                <w:r>
                  <w:fldChar w:fldCharType="begin"/>
                </w:r>
                <w:r>
                  <w:rPr>
                    <w:w w:val="101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F813" w14:textId="77777777" w:rsidR="004C3B06" w:rsidRDefault="004C3B06">
      <w:r>
        <w:separator/>
      </w:r>
    </w:p>
  </w:footnote>
  <w:footnote w:type="continuationSeparator" w:id="0">
    <w:p w14:paraId="7356821B" w14:textId="77777777" w:rsidR="004C3B06" w:rsidRDefault="004C3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322FF1"/>
    <w:multiLevelType w:val="multilevel"/>
    <w:tmpl w:val="D3BE9F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206"/>
    <w:rsid w:val="00370C4D"/>
    <w:rsid w:val="004C3B06"/>
    <w:rsid w:val="00AB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9FFE0C"/>
  <w15:docId w15:val="{55D19474-08C9-4B5F-A8AF-BC44934C9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njanmangal@yahoo.co.in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yurvedist@rediff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2021-06-18T09:13:00Z</dcterms:created>
  <dcterms:modified xsi:type="dcterms:W3CDTF">2021-06-18T09:14:00Z</dcterms:modified>
</cp:coreProperties>
</file>